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C4F60" w14:textId="2AE4C4EC" w:rsidR="002954E5" w:rsidRPr="002954E5" w:rsidRDefault="002954E5" w:rsidP="002954E5">
      <w:pPr>
        <w:spacing w:after="0"/>
        <w:jc w:val="both"/>
        <w:rPr>
          <w:rFonts w:ascii="Arial" w:eastAsia="Times New Roman" w:hAnsi="Arial" w:cs="Arial"/>
          <w:b/>
          <w:bCs/>
          <w:sz w:val="28"/>
          <w:szCs w:val="28"/>
          <w:lang w:eastAsia="it-IT"/>
        </w:rPr>
      </w:pPr>
      <w:bookmarkStart w:id="0" w:name="_Hlk103107956"/>
      <w:r w:rsidRPr="002954E5">
        <w:rPr>
          <w:rFonts w:ascii="Arial" w:hAnsi="Arial" w:cs="Arial"/>
          <w:b/>
          <w:bCs/>
          <w:color w:val="0070C0"/>
        </w:rPr>
        <w:t>PROCEDURA NEGOZIATA SENZA BANDO DI CUI ALL’ART. 63, D.LGS. 18.04.2016 N. 50, AI SENSI E PER GLI EFFETTI DELL’ART. 1, COMMA 2, LETT. B), D.L. N. 76/2020 (CONV. L. N. 120/2020) PER L’AFFIDAMENTO DELL’APPALTO DI LAVORI RELATIVI ALLE OPERE DI RIFUNZIONALIZZAZIONE EDIFICIO SOUTH PAVILION IN FAVORE DELLA FONDAZIONE HUMAN TECHNOPOLE – CUP</w:t>
      </w:r>
      <w:r w:rsidR="00022739">
        <w:rPr>
          <w:rFonts w:ascii="Arial" w:hAnsi="Arial" w:cs="Arial"/>
          <w:b/>
          <w:bCs/>
          <w:color w:val="0070C0"/>
        </w:rPr>
        <w:t xml:space="preserve"> </w:t>
      </w:r>
      <w:r w:rsidR="00022739" w:rsidRPr="00022739">
        <w:rPr>
          <w:rFonts w:ascii="Arial" w:hAnsi="Arial" w:cs="Arial"/>
          <w:b/>
          <w:bCs/>
          <w:color w:val="0070C0"/>
        </w:rPr>
        <w:t>B45I21000000001</w:t>
      </w:r>
      <w:r w:rsidR="006317A7">
        <w:rPr>
          <w:rFonts w:ascii="Arial" w:hAnsi="Arial" w:cs="Arial"/>
          <w:b/>
          <w:bCs/>
          <w:color w:val="0070C0"/>
        </w:rPr>
        <w:t xml:space="preserve"> </w:t>
      </w:r>
      <w:r w:rsidRPr="002954E5">
        <w:rPr>
          <w:rFonts w:ascii="Arial" w:hAnsi="Arial" w:cs="Arial"/>
          <w:b/>
          <w:bCs/>
          <w:color w:val="0070C0"/>
        </w:rPr>
        <w:t xml:space="preserve">–  CIG </w:t>
      </w:r>
      <w:r w:rsidR="005E2A2C" w:rsidRPr="005E2A2C">
        <w:rPr>
          <w:rFonts w:ascii="Arial" w:hAnsi="Arial" w:cs="Arial"/>
          <w:b/>
          <w:bCs/>
          <w:color w:val="0070C0"/>
        </w:rPr>
        <w:t>92344805F7</w:t>
      </w:r>
      <w:r w:rsidRPr="002954E5">
        <w:rPr>
          <w:rFonts w:ascii="Arial" w:hAnsi="Arial" w:cs="Arial"/>
          <w:b/>
          <w:bCs/>
          <w:color w:val="0070C0"/>
        </w:rPr>
        <w:t>.</w:t>
      </w:r>
      <w:bookmarkEnd w:id="0"/>
    </w:p>
    <w:p w14:paraId="1F9D3FC5" w14:textId="77777777" w:rsidR="002954E5" w:rsidRPr="002954E5" w:rsidRDefault="002954E5" w:rsidP="002954E5">
      <w:pPr>
        <w:spacing w:after="0"/>
        <w:jc w:val="both"/>
        <w:rPr>
          <w:rFonts w:ascii="Arial" w:eastAsia="Times New Roman" w:hAnsi="Arial" w:cs="Arial"/>
          <w:b/>
          <w:bCs/>
          <w:lang w:eastAsia="it-IT"/>
        </w:rPr>
      </w:pPr>
    </w:p>
    <w:p w14:paraId="298F7B43" w14:textId="2DD0D235" w:rsidR="002954E5" w:rsidRDefault="002954E5" w:rsidP="002954E5">
      <w:pPr>
        <w:spacing w:after="0"/>
        <w:jc w:val="both"/>
        <w:rPr>
          <w:rFonts w:ascii="Arial" w:eastAsia="Times New Roman" w:hAnsi="Arial" w:cs="Arial"/>
          <w:b/>
          <w:bCs/>
          <w:lang w:eastAsia="it-IT"/>
        </w:rPr>
      </w:pPr>
    </w:p>
    <w:p w14:paraId="3F1CF746" w14:textId="77777777" w:rsidR="002954E5" w:rsidRPr="002954E5" w:rsidRDefault="002954E5" w:rsidP="002954E5">
      <w:pPr>
        <w:spacing w:after="0"/>
        <w:jc w:val="both"/>
        <w:rPr>
          <w:rFonts w:ascii="Arial" w:eastAsia="Times New Roman" w:hAnsi="Arial" w:cs="Arial"/>
          <w:b/>
          <w:bCs/>
          <w:lang w:eastAsia="it-IT"/>
        </w:rPr>
      </w:pPr>
    </w:p>
    <w:p w14:paraId="4F0658CF" w14:textId="6EA420E9" w:rsidR="002954E5" w:rsidRPr="002954E5" w:rsidRDefault="002954E5" w:rsidP="003F1A0B">
      <w:pPr>
        <w:spacing w:after="0" w:line="360" w:lineRule="auto"/>
        <w:jc w:val="center"/>
        <w:rPr>
          <w:rFonts w:ascii="Arial" w:eastAsia="Times New Roman" w:hAnsi="Arial" w:cs="Arial"/>
          <w:b/>
          <w:bCs/>
          <w:lang w:eastAsia="it-IT"/>
        </w:rPr>
      </w:pPr>
      <w:r w:rsidRPr="002954E5">
        <w:rPr>
          <w:rFonts w:ascii="Arial" w:eastAsia="Times New Roman" w:hAnsi="Arial" w:cs="Arial"/>
          <w:b/>
          <w:bCs/>
          <w:lang w:eastAsia="it-IT"/>
        </w:rPr>
        <w:t>DOMANDA DI PARTECIPAZIONE E</w:t>
      </w:r>
    </w:p>
    <w:p w14:paraId="77C704D6" w14:textId="6DC0D4B4" w:rsidR="008E7DAA" w:rsidRDefault="002954E5" w:rsidP="003F1A0B">
      <w:pPr>
        <w:spacing w:after="0" w:line="360" w:lineRule="auto"/>
        <w:jc w:val="center"/>
        <w:rPr>
          <w:rFonts w:ascii="Arial" w:eastAsia="Times New Roman" w:hAnsi="Arial" w:cs="Arial"/>
          <w:b/>
          <w:bCs/>
          <w:lang w:eastAsia="it-IT"/>
        </w:rPr>
      </w:pPr>
      <w:r w:rsidRPr="002954E5">
        <w:rPr>
          <w:rFonts w:ascii="Arial" w:eastAsia="Times New Roman" w:hAnsi="Arial" w:cs="Arial"/>
          <w:b/>
          <w:bCs/>
          <w:lang w:eastAsia="it-IT"/>
        </w:rPr>
        <w:t>DICHIARAZIONI INTEGRATIVE</w:t>
      </w:r>
    </w:p>
    <w:p w14:paraId="19ACDDD3" w14:textId="6ABB2F66" w:rsidR="00B209E7" w:rsidRPr="002954E5" w:rsidRDefault="00B209E7" w:rsidP="003F1A0B">
      <w:pPr>
        <w:spacing w:after="0" w:line="360" w:lineRule="auto"/>
        <w:jc w:val="center"/>
        <w:rPr>
          <w:rFonts w:ascii="Arial" w:eastAsia="Times New Roman" w:hAnsi="Arial" w:cs="Arial"/>
          <w:b/>
          <w:bCs/>
          <w:lang w:eastAsia="it-IT"/>
        </w:rPr>
      </w:pPr>
      <w:r w:rsidRPr="00B209E7">
        <w:rPr>
          <w:rFonts w:ascii="Arial" w:eastAsia="Times New Roman" w:hAnsi="Arial" w:cs="Arial"/>
          <w:b/>
          <w:bCs/>
          <w:lang w:eastAsia="it-IT"/>
        </w:rPr>
        <w:t>(ARTT. 46 E 47 DEL D.P.R. 445/2000)</w:t>
      </w:r>
    </w:p>
    <w:p w14:paraId="5127886F" w14:textId="77777777" w:rsidR="002954E5" w:rsidRPr="002954E5" w:rsidRDefault="002954E5" w:rsidP="008E7DAA">
      <w:pPr>
        <w:autoSpaceDE w:val="0"/>
        <w:autoSpaceDN w:val="0"/>
        <w:adjustRightInd w:val="0"/>
        <w:spacing w:line="360" w:lineRule="auto"/>
        <w:jc w:val="right"/>
        <w:rPr>
          <w:rFonts w:ascii="Arial" w:hAnsi="Arial" w:cs="Arial"/>
          <w:b/>
          <w:bCs/>
        </w:rPr>
      </w:pPr>
    </w:p>
    <w:p w14:paraId="28E4BD91" w14:textId="6EF892E0" w:rsidR="008E7DAA" w:rsidRPr="002954E5" w:rsidRDefault="008E7DAA" w:rsidP="008E7DAA">
      <w:pPr>
        <w:autoSpaceDE w:val="0"/>
        <w:autoSpaceDN w:val="0"/>
        <w:adjustRightInd w:val="0"/>
        <w:spacing w:line="360" w:lineRule="auto"/>
        <w:jc w:val="right"/>
        <w:rPr>
          <w:rFonts w:ascii="Arial" w:hAnsi="Arial" w:cs="Arial"/>
          <w:b/>
          <w:bCs/>
        </w:rPr>
      </w:pPr>
      <w:r w:rsidRPr="002954E5">
        <w:rPr>
          <w:rFonts w:ascii="Arial" w:hAnsi="Arial" w:cs="Arial"/>
          <w:b/>
          <w:bCs/>
        </w:rPr>
        <w:t>SPETT.LE</w:t>
      </w:r>
    </w:p>
    <w:p w14:paraId="6A492CE1" w14:textId="6C99275F" w:rsidR="008E7DAA" w:rsidRPr="002954E5" w:rsidRDefault="008E7DAA" w:rsidP="008E7DAA">
      <w:pPr>
        <w:autoSpaceDE w:val="0"/>
        <w:autoSpaceDN w:val="0"/>
        <w:adjustRightInd w:val="0"/>
        <w:spacing w:line="360" w:lineRule="auto"/>
        <w:jc w:val="right"/>
        <w:outlineLvl w:val="0"/>
        <w:rPr>
          <w:rFonts w:ascii="Arial" w:hAnsi="Arial" w:cs="Arial"/>
          <w:b/>
          <w:bCs/>
        </w:rPr>
      </w:pPr>
      <w:r w:rsidRPr="002954E5">
        <w:rPr>
          <w:rFonts w:ascii="Arial" w:hAnsi="Arial" w:cs="Arial"/>
          <w:b/>
          <w:bCs/>
        </w:rPr>
        <w:t>FONDAZIONE HUMAN TECHNOPOLE</w:t>
      </w:r>
    </w:p>
    <w:p w14:paraId="4A885AE7" w14:textId="2B4AA075" w:rsidR="006F2C21" w:rsidRPr="002954E5" w:rsidRDefault="006F2C21" w:rsidP="008E7DAA">
      <w:pPr>
        <w:autoSpaceDE w:val="0"/>
        <w:autoSpaceDN w:val="0"/>
        <w:adjustRightInd w:val="0"/>
        <w:spacing w:line="360" w:lineRule="auto"/>
        <w:jc w:val="right"/>
        <w:outlineLvl w:val="0"/>
        <w:rPr>
          <w:rFonts w:ascii="Arial" w:hAnsi="Arial" w:cs="Arial"/>
          <w:b/>
          <w:bCs/>
        </w:rPr>
      </w:pPr>
      <w:r w:rsidRPr="002954E5">
        <w:rPr>
          <w:rFonts w:ascii="Arial" w:hAnsi="Arial" w:cs="Arial"/>
          <w:b/>
          <w:bCs/>
        </w:rPr>
        <w:t xml:space="preserve"> Viale Rita Levi Montalcini 1 - 20157 Milano, Italia</w:t>
      </w:r>
    </w:p>
    <w:p w14:paraId="26046FAF" w14:textId="219330CA" w:rsidR="00691A66" w:rsidRPr="002954E5" w:rsidRDefault="002954E5" w:rsidP="00691A66">
      <w:pPr>
        <w:spacing w:after="0"/>
        <w:jc w:val="both"/>
        <w:rPr>
          <w:rFonts w:ascii="Arial" w:eastAsia="Times New Roman" w:hAnsi="Arial" w:cs="Arial"/>
          <w:b/>
          <w:bCs/>
          <w:lang w:eastAsia="it-IT"/>
        </w:rPr>
      </w:pPr>
      <w:r w:rsidRPr="002954E5">
        <w:rPr>
          <w:rFonts w:ascii="Arial" w:hAnsi="Arial" w:cs="Arial"/>
          <w:b/>
          <w:bCs/>
          <w:u w:val="single"/>
        </w:rPr>
        <w:t xml:space="preserve"> </w:t>
      </w:r>
    </w:p>
    <w:p w14:paraId="0BEC179C" w14:textId="77777777" w:rsidR="00691A66" w:rsidRPr="002954E5" w:rsidRDefault="00691A66" w:rsidP="00691A66">
      <w:pPr>
        <w:spacing w:after="0"/>
        <w:jc w:val="both"/>
        <w:rPr>
          <w:rFonts w:ascii="Arial" w:eastAsia="Times New Roman" w:hAnsi="Arial" w:cs="Arial"/>
          <w:b/>
          <w:lang w:eastAsia="it-IT"/>
        </w:rPr>
      </w:pPr>
    </w:p>
    <w:p w14:paraId="22906CB9" w14:textId="77777777" w:rsidR="00691A66" w:rsidRPr="002954E5" w:rsidRDefault="00691A66" w:rsidP="00553EE6">
      <w:pPr>
        <w:spacing w:after="0"/>
        <w:jc w:val="center"/>
        <w:rPr>
          <w:rFonts w:ascii="Arial" w:eastAsia="Times New Roman" w:hAnsi="Arial" w:cs="Arial"/>
          <w:b/>
          <w:lang w:eastAsia="it-IT"/>
        </w:rPr>
      </w:pPr>
    </w:p>
    <w:p w14:paraId="52B0F435" w14:textId="77777777" w:rsidR="00691A66" w:rsidRPr="002954E5" w:rsidRDefault="00691A66" w:rsidP="00553EE6">
      <w:pPr>
        <w:spacing w:after="0"/>
        <w:jc w:val="center"/>
        <w:rPr>
          <w:rFonts w:ascii="Arial" w:eastAsia="Times New Roman" w:hAnsi="Arial" w:cs="Arial"/>
          <w:b/>
          <w:lang w:eastAsia="it-IT"/>
        </w:rPr>
      </w:pPr>
    </w:p>
    <w:p w14:paraId="2F68AFAB" w14:textId="77777777" w:rsidR="00F02A2A" w:rsidRPr="002954E5" w:rsidRDefault="00671791" w:rsidP="00553EE6">
      <w:pPr>
        <w:tabs>
          <w:tab w:val="left" w:pos="6379"/>
        </w:tabs>
        <w:spacing w:after="0"/>
        <w:jc w:val="both"/>
        <w:rPr>
          <w:rFonts w:ascii="Arial" w:eastAsia="Times New Roman" w:hAnsi="Arial" w:cs="Arial"/>
          <w:b/>
          <w:lang w:eastAsia="it-IT"/>
        </w:rPr>
      </w:pPr>
      <w:r w:rsidRPr="002954E5">
        <w:rPr>
          <w:rFonts w:ascii="Arial" w:eastAsia="Times New Roman" w:hAnsi="Arial" w:cs="Arial"/>
          <w:lang w:eastAsia="it-IT"/>
        </w:rPr>
        <w:tab/>
      </w:r>
    </w:p>
    <w:p w14:paraId="5E27F98D" w14:textId="77777777" w:rsidR="00705ED3" w:rsidRPr="002954E5" w:rsidRDefault="00705ED3" w:rsidP="00553EE6">
      <w:pPr>
        <w:widowControl w:val="0"/>
        <w:autoSpaceDE w:val="0"/>
        <w:autoSpaceDN w:val="0"/>
        <w:adjustRightInd w:val="0"/>
        <w:spacing w:after="0"/>
        <w:ind w:left="6237"/>
        <w:jc w:val="both"/>
        <w:rPr>
          <w:rFonts w:ascii="Arial" w:hAnsi="Arial" w:cs="Arial"/>
          <w:b/>
          <w:color w:val="000000"/>
        </w:rPr>
      </w:pPr>
    </w:p>
    <w:p w14:paraId="4575F7F0" w14:textId="77777777" w:rsidR="00871132" w:rsidRPr="002954E5" w:rsidRDefault="00447422" w:rsidP="00553EE6">
      <w:pPr>
        <w:widowControl w:val="0"/>
        <w:pBdr>
          <w:top w:val="single" w:sz="4" w:space="1" w:color="auto"/>
          <w:left w:val="single" w:sz="4" w:space="0" w:color="auto"/>
          <w:bottom w:val="single" w:sz="4" w:space="1" w:color="auto"/>
          <w:right w:val="single" w:sz="4" w:space="4" w:color="auto"/>
        </w:pBdr>
        <w:spacing w:after="0"/>
        <w:jc w:val="both"/>
        <w:rPr>
          <w:rFonts w:ascii="Arial" w:eastAsia="Times New Roman" w:hAnsi="Arial" w:cs="Arial"/>
          <w:b/>
          <w:lang w:eastAsia="it-IT"/>
        </w:rPr>
      </w:pPr>
      <w:r w:rsidRPr="002954E5">
        <w:rPr>
          <w:rFonts w:ascii="Arial" w:eastAsia="Times New Roman" w:hAnsi="Arial" w:cs="Arial"/>
          <w:b/>
          <w:lang w:eastAsia="it-IT"/>
        </w:rPr>
        <w:t xml:space="preserve">Istruzioni per la compilazione: </w:t>
      </w:r>
    </w:p>
    <w:p w14:paraId="4E816D58" w14:textId="5BED5B03" w:rsidR="00DD5FC6" w:rsidRPr="002954E5" w:rsidRDefault="00DD5FC6" w:rsidP="00553EE6">
      <w:pPr>
        <w:widowControl w:val="0"/>
        <w:pBdr>
          <w:top w:val="single" w:sz="4" w:space="1" w:color="auto"/>
          <w:left w:val="single" w:sz="4" w:space="0" w:color="auto"/>
          <w:bottom w:val="single" w:sz="4" w:space="1" w:color="auto"/>
          <w:right w:val="single" w:sz="4" w:space="4" w:color="auto"/>
        </w:pBdr>
        <w:spacing w:after="0"/>
        <w:jc w:val="both"/>
        <w:rPr>
          <w:rFonts w:ascii="Arial" w:eastAsia="Times New Roman" w:hAnsi="Arial" w:cs="Arial"/>
          <w:lang w:eastAsia="it-IT"/>
        </w:rPr>
      </w:pPr>
      <w:r w:rsidRPr="002954E5">
        <w:rPr>
          <w:rFonts w:ascii="Arial" w:eastAsia="Times New Roman" w:hAnsi="Arial" w:cs="Arial"/>
          <w:lang w:eastAsia="it-IT"/>
        </w:rPr>
        <w:t>Compilare e/o b</w:t>
      </w:r>
      <w:r w:rsidR="00447422" w:rsidRPr="002954E5">
        <w:rPr>
          <w:rFonts w:ascii="Arial" w:eastAsia="Times New Roman" w:hAnsi="Arial" w:cs="Arial"/>
          <w:lang w:eastAsia="it-IT"/>
        </w:rPr>
        <w:t xml:space="preserve">arrare con una </w:t>
      </w:r>
      <w:r w:rsidR="00447422" w:rsidRPr="002954E5">
        <w:rPr>
          <w:rFonts w:ascii="Arial" w:eastAsia="Times New Roman" w:hAnsi="Arial" w:cs="Arial"/>
          <w:b/>
          <w:lang w:eastAsia="it-IT"/>
        </w:rPr>
        <w:t>X</w:t>
      </w:r>
      <w:r w:rsidR="00447422" w:rsidRPr="002954E5">
        <w:rPr>
          <w:rFonts w:ascii="Arial" w:eastAsia="Times New Roman" w:hAnsi="Arial" w:cs="Arial"/>
          <w:lang w:eastAsia="it-IT"/>
        </w:rPr>
        <w:t xml:space="preserve"> i</w:t>
      </w:r>
      <w:r w:rsidRPr="002954E5">
        <w:rPr>
          <w:rFonts w:ascii="Arial" w:eastAsia="Times New Roman" w:hAnsi="Arial" w:cs="Arial"/>
          <w:lang w:eastAsia="it-IT"/>
        </w:rPr>
        <w:t xml:space="preserve"> punti</w:t>
      </w:r>
      <w:r w:rsidR="00447422" w:rsidRPr="002954E5">
        <w:rPr>
          <w:rFonts w:ascii="Arial" w:eastAsia="Times New Roman" w:hAnsi="Arial" w:cs="Arial"/>
          <w:lang w:eastAsia="it-IT"/>
        </w:rPr>
        <w:t xml:space="preserve"> </w:t>
      </w:r>
      <w:r w:rsidRPr="002954E5">
        <w:rPr>
          <w:rFonts w:ascii="Arial" w:eastAsia="Times New Roman" w:hAnsi="Arial" w:cs="Arial"/>
          <w:lang w:eastAsia="it-IT"/>
        </w:rPr>
        <w:t xml:space="preserve">□ </w:t>
      </w:r>
      <w:r w:rsidR="00447422" w:rsidRPr="002954E5">
        <w:rPr>
          <w:rFonts w:ascii="Arial" w:eastAsia="Times New Roman" w:hAnsi="Arial" w:cs="Arial"/>
          <w:lang w:eastAsia="it-IT"/>
        </w:rPr>
        <w:t xml:space="preserve">della dichiarazione </w:t>
      </w:r>
      <w:r w:rsidRPr="002954E5">
        <w:rPr>
          <w:rFonts w:ascii="Arial" w:eastAsia="Times New Roman" w:hAnsi="Arial" w:cs="Arial"/>
          <w:lang w:eastAsia="it-IT"/>
        </w:rPr>
        <w:t xml:space="preserve">da </w:t>
      </w:r>
      <w:r w:rsidR="00447422" w:rsidRPr="002954E5">
        <w:rPr>
          <w:rFonts w:ascii="Arial" w:eastAsia="Times New Roman" w:hAnsi="Arial" w:cs="Arial"/>
          <w:lang w:eastAsia="it-IT"/>
        </w:rPr>
        <w:t>rendere.</w:t>
      </w:r>
      <w:r w:rsidR="00B52BBC" w:rsidRPr="002954E5">
        <w:rPr>
          <w:rFonts w:ascii="Arial" w:eastAsia="Times New Roman" w:hAnsi="Arial" w:cs="Arial"/>
          <w:lang w:eastAsia="it-IT"/>
        </w:rPr>
        <w:t xml:space="preserve"> </w:t>
      </w:r>
      <w:r w:rsidR="00B52BBC" w:rsidRPr="002954E5">
        <w:rPr>
          <w:rFonts w:ascii="Arial" w:eastAsia="Times New Roman" w:hAnsi="Arial" w:cs="Arial"/>
          <w:lang w:eastAsia="it-IT"/>
        </w:rPr>
        <w:tab/>
      </w:r>
      <w:r w:rsidR="00B52BBC" w:rsidRPr="002954E5">
        <w:rPr>
          <w:rFonts w:ascii="Arial" w:eastAsia="Times New Roman" w:hAnsi="Arial" w:cs="Arial"/>
          <w:lang w:eastAsia="it-IT"/>
        </w:rPr>
        <w:tab/>
        <w:t xml:space="preserve">      </w:t>
      </w:r>
      <w:r w:rsidR="00871132" w:rsidRPr="002954E5">
        <w:rPr>
          <w:rFonts w:ascii="Arial" w:eastAsia="Times New Roman" w:hAnsi="Arial" w:cs="Arial"/>
          <w:lang w:eastAsia="it-IT"/>
        </w:rPr>
        <w:t xml:space="preserve"> </w:t>
      </w:r>
    </w:p>
    <w:p w14:paraId="57A287E3" w14:textId="1BAE31CE" w:rsidR="004E52A2" w:rsidRPr="002954E5" w:rsidRDefault="00DD5FC6" w:rsidP="00553EE6">
      <w:pPr>
        <w:widowControl w:val="0"/>
        <w:pBdr>
          <w:top w:val="single" w:sz="4" w:space="1" w:color="auto"/>
          <w:left w:val="single" w:sz="4" w:space="0" w:color="auto"/>
          <w:bottom w:val="single" w:sz="4" w:space="1" w:color="auto"/>
          <w:right w:val="single" w:sz="4" w:space="4" w:color="auto"/>
        </w:pBdr>
        <w:spacing w:after="0"/>
        <w:jc w:val="both"/>
        <w:rPr>
          <w:rFonts w:ascii="Arial" w:eastAsia="Times New Roman" w:hAnsi="Arial" w:cs="Arial"/>
          <w:lang w:eastAsia="it-IT"/>
        </w:rPr>
      </w:pPr>
      <w:r w:rsidRPr="002954E5">
        <w:rPr>
          <w:rFonts w:ascii="Arial" w:eastAsia="Times New Roman" w:hAnsi="Arial" w:cs="Arial"/>
          <w:lang w:eastAsia="it-IT"/>
        </w:rPr>
        <w:t>Non compilare</w:t>
      </w:r>
      <w:r w:rsidR="00447422" w:rsidRPr="002954E5">
        <w:rPr>
          <w:rFonts w:ascii="Arial" w:eastAsia="Times New Roman" w:hAnsi="Arial" w:cs="Arial"/>
          <w:lang w:eastAsia="it-IT"/>
        </w:rPr>
        <w:t xml:space="preserve"> o annullare </w:t>
      </w:r>
      <w:r w:rsidR="00DB3E51" w:rsidRPr="002954E5">
        <w:rPr>
          <w:rFonts w:ascii="Arial" w:eastAsia="Times New Roman" w:hAnsi="Arial" w:cs="Arial"/>
          <w:lang w:eastAsia="it-IT"/>
        </w:rPr>
        <w:t xml:space="preserve">con un tratto continuo </w:t>
      </w:r>
      <w:r w:rsidR="00447422" w:rsidRPr="002954E5">
        <w:rPr>
          <w:rFonts w:ascii="Arial" w:eastAsia="Times New Roman" w:hAnsi="Arial" w:cs="Arial"/>
          <w:lang w:eastAsia="it-IT"/>
        </w:rPr>
        <w:t xml:space="preserve">le parti </w:t>
      </w:r>
      <w:r w:rsidRPr="002954E5">
        <w:rPr>
          <w:rFonts w:ascii="Arial" w:eastAsia="Times New Roman" w:hAnsi="Arial" w:cs="Arial"/>
          <w:lang w:eastAsia="it-IT"/>
        </w:rPr>
        <w:t>o le dichiarazioni non inerenti o non applicabili all’operatore economico.</w:t>
      </w:r>
    </w:p>
    <w:p w14:paraId="77B7D84B" w14:textId="77777777" w:rsidR="00871132" w:rsidRPr="002954E5" w:rsidRDefault="00871132" w:rsidP="00553EE6">
      <w:pPr>
        <w:spacing w:after="0"/>
        <w:rPr>
          <w:rFonts w:ascii="Arial" w:eastAsia="Times New Roman" w:hAnsi="Arial" w:cs="Arial"/>
          <w:lang w:eastAsia="it-IT"/>
        </w:rPr>
      </w:pPr>
    </w:p>
    <w:p w14:paraId="6C198839" w14:textId="2C5CB45F" w:rsidR="000C043C" w:rsidRPr="002954E5" w:rsidRDefault="000C043C" w:rsidP="00553EE6">
      <w:pPr>
        <w:pStyle w:val="BodyText"/>
        <w:spacing w:line="276" w:lineRule="auto"/>
        <w:ind w:left="0" w:right="-39"/>
        <w:jc w:val="both"/>
        <w:rPr>
          <w:rFonts w:ascii="Arial" w:hAnsi="Arial" w:cs="Arial"/>
          <w:sz w:val="22"/>
          <w:szCs w:val="22"/>
          <w:lang w:val="it-IT"/>
        </w:rPr>
      </w:pPr>
      <w:r w:rsidRPr="002954E5">
        <w:rPr>
          <w:rFonts w:ascii="Arial" w:hAnsi="Arial" w:cs="Arial"/>
          <w:sz w:val="22"/>
          <w:szCs w:val="22"/>
          <w:lang w:val="it-IT"/>
        </w:rPr>
        <w:t>Il/La sottoscritto/a ..................................................................................................................</w:t>
      </w:r>
      <w:r w:rsidR="002954E5">
        <w:rPr>
          <w:rFonts w:ascii="Arial" w:hAnsi="Arial" w:cs="Arial"/>
          <w:sz w:val="22"/>
          <w:szCs w:val="22"/>
          <w:lang w:val="it-IT"/>
        </w:rPr>
        <w:t>...</w:t>
      </w:r>
      <w:r w:rsidRPr="002954E5">
        <w:rPr>
          <w:rFonts w:ascii="Arial" w:hAnsi="Arial" w:cs="Arial"/>
          <w:sz w:val="22"/>
          <w:szCs w:val="22"/>
          <w:lang w:val="it-IT"/>
        </w:rPr>
        <w:t xml:space="preserve">.............. </w:t>
      </w:r>
    </w:p>
    <w:p w14:paraId="2A8BE7BF" w14:textId="7B805A6E" w:rsidR="000C043C" w:rsidRPr="002954E5" w:rsidRDefault="000C043C" w:rsidP="00553EE6">
      <w:pPr>
        <w:pStyle w:val="BodyText"/>
        <w:spacing w:line="276" w:lineRule="auto"/>
        <w:ind w:left="0" w:right="-39"/>
        <w:jc w:val="both"/>
        <w:rPr>
          <w:rFonts w:ascii="Arial" w:hAnsi="Arial" w:cs="Arial"/>
          <w:sz w:val="22"/>
          <w:szCs w:val="22"/>
          <w:lang w:val="it-IT"/>
        </w:rPr>
      </w:pPr>
      <w:r w:rsidRPr="002954E5">
        <w:rPr>
          <w:rFonts w:ascii="Arial" w:hAnsi="Arial" w:cs="Arial"/>
          <w:sz w:val="22"/>
          <w:szCs w:val="22"/>
          <w:lang w:val="it-IT"/>
        </w:rPr>
        <w:t>nato/a a .............................................................................................. (prov.)  ..........   il ......</w:t>
      </w:r>
      <w:r w:rsidR="002954E5">
        <w:rPr>
          <w:rFonts w:ascii="Arial" w:hAnsi="Arial" w:cs="Arial"/>
          <w:sz w:val="22"/>
          <w:szCs w:val="22"/>
          <w:lang w:val="it-IT"/>
        </w:rPr>
        <w:t>.</w:t>
      </w:r>
      <w:r w:rsidRPr="002954E5">
        <w:rPr>
          <w:rFonts w:ascii="Arial" w:hAnsi="Arial" w:cs="Arial"/>
          <w:sz w:val="22"/>
          <w:szCs w:val="22"/>
          <w:lang w:val="it-IT"/>
        </w:rPr>
        <w:t>................</w:t>
      </w:r>
    </w:p>
    <w:p w14:paraId="544659BC" w14:textId="77777777" w:rsidR="000C043C" w:rsidRPr="002954E5" w:rsidRDefault="000C043C" w:rsidP="00553EE6">
      <w:pPr>
        <w:pStyle w:val="BodyText"/>
        <w:spacing w:line="276" w:lineRule="auto"/>
        <w:ind w:left="0" w:right="-39"/>
        <w:jc w:val="both"/>
        <w:rPr>
          <w:rFonts w:ascii="Arial" w:hAnsi="Arial" w:cs="Arial"/>
          <w:sz w:val="22"/>
          <w:szCs w:val="22"/>
          <w:lang w:val="it-IT"/>
        </w:rPr>
      </w:pPr>
      <w:r w:rsidRPr="002954E5">
        <w:rPr>
          <w:rFonts w:ascii="Arial" w:hAnsi="Arial" w:cs="Arial"/>
          <w:sz w:val="22"/>
          <w:szCs w:val="22"/>
          <w:lang w:val="it-IT"/>
        </w:rPr>
        <w:t>residente in ............................................ (prov.) ........  via .................................... n° ....  c.a.p. ..........</w:t>
      </w:r>
    </w:p>
    <w:p w14:paraId="29ED68D9" w14:textId="77777777" w:rsidR="000C043C" w:rsidRPr="002954E5" w:rsidRDefault="000C043C" w:rsidP="00553EE6">
      <w:pPr>
        <w:pStyle w:val="BodyText"/>
        <w:spacing w:line="276" w:lineRule="auto"/>
        <w:ind w:left="0" w:right="-39"/>
        <w:jc w:val="both"/>
        <w:rPr>
          <w:rFonts w:ascii="Arial" w:hAnsi="Arial" w:cs="Arial"/>
          <w:sz w:val="22"/>
          <w:szCs w:val="22"/>
          <w:lang w:val="it-IT"/>
        </w:rPr>
      </w:pPr>
      <w:r w:rsidRPr="002954E5">
        <w:rPr>
          <w:rFonts w:ascii="Arial" w:hAnsi="Arial" w:cs="Arial"/>
          <w:sz w:val="22"/>
          <w:szCs w:val="22"/>
          <w:lang w:val="it-IT"/>
        </w:rPr>
        <w:t xml:space="preserve">in qualità di .......................................................................... (rappresentante legale, procuratore, etc.) </w:t>
      </w:r>
    </w:p>
    <w:p w14:paraId="13DC27B9" w14:textId="3FCA297C" w:rsidR="000C043C" w:rsidRPr="002954E5" w:rsidRDefault="000C043C" w:rsidP="00553EE6">
      <w:pPr>
        <w:pStyle w:val="BodyText"/>
        <w:spacing w:line="276" w:lineRule="auto"/>
        <w:ind w:left="0" w:right="-39"/>
        <w:jc w:val="both"/>
        <w:rPr>
          <w:rFonts w:ascii="Arial" w:hAnsi="Arial" w:cs="Arial"/>
          <w:sz w:val="22"/>
          <w:szCs w:val="22"/>
          <w:lang w:val="it-IT"/>
        </w:rPr>
      </w:pPr>
      <w:bookmarkStart w:id="1" w:name="_Hlk47281913"/>
      <w:r w:rsidRPr="002954E5">
        <w:rPr>
          <w:rFonts w:ascii="Arial" w:hAnsi="Arial" w:cs="Arial"/>
          <w:sz w:val="22"/>
          <w:szCs w:val="22"/>
          <w:lang w:val="it-IT"/>
        </w:rPr>
        <w:t>dell’operatore economico</w:t>
      </w:r>
      <w:bookmarkEnd w:id="1"/>
      <w:r w:rsidRPr="002954E5">
        <w:rPr>
          <w:rFonts w:ascii="Arial" w:hAnsi="Arial" w:cs="Arial"/>
          <w:sz w:val="22"/>
          <w:szCs w:val="22"/>
          <w:lang w:val="it-IT"/>
        </w:rPr>
        <w:t xml:space="preserve"> .....</w:t>
      </w:r>
      <w:r w:rsidR="00553EE6" w:rsidRPr="002954E5">
        <w:rPr>
          <w:rFonts w:ascii="Arial" w:hAnsi="Arial" w:cs="Arial"/>
          <w:sz w:val="22"/>
          <w:szCs w:val="22"/>
          <w:lang w:val="it-IT"/>
        </w:rPr>
        <w:t>.....</w:t>
      </w:r>
      <w:r w:rsidRPr="002954E5">
        <w:rPr>
          <w:rFonts w:ascii="Arial" w:hAnsi="Arial" w:cs="Arial"/>
          <w:sz w:val="22"/>
          <w:szCs w:val="22"/>
          <w:lang w:val="it-IT"/>
        </w:rPr>
        <w:t>...................................................  (denominazione e ragione sociale)</w:t>
      </w:r>
    </w:p>
    <w:p w14:paraId="7FECA458" w14:textId="77777777" w:rsidR="000C043C" w:rsidRPr="002954E5" w:rsidRDefault="000C043C" w:rsidP="00553EE6">
      <w:pPr>
        <w:pStyle w:val="BodyText"/>
        <w:spacing w:line="276" w:lineRule="auto"/>
        <w:ind w:left="0" w:right="-39"/>
        <w:jc w:val="both"/>
        <w:rPr>
          <w:rFonts w:ascii="Arial" w:hAnsi="Arial" w:cs="Arial"/>
          <w:sz w:val="22"/>
          <w:szCs w:val="22"/>
          <w:lang w:val="it-IT"/>
        </w:rPr>
      </w:pPr>
      <w:r w:rsidRPr="002954E5">
        <w:rPr>
          <w:rFonts w:ascii="Arial" w:hAnsi="Arial" w:cs="Arial"/>
          <w:sz w:val="22"/>
          <w:szCs w:val="22"/>
          <w:lang w:val="it-IT"/>
        </w:rPr>
        <w:t xml:space="preserve">con sede in ................................................................   via ........................................................., n. .... </w:t>
      </w:r>
    </w:p>
    <w:p w14:paraId="3469B064" w14:textId="061A1777" w:rsidR="000C043C" w:rsidRPr="002954E5" w:rsidRDefault="000C043C" w:rsidP="00553EE6">
      <w:pPr>
        <w:pStyle w:val="BodyText"/>
        <w:spacing w:line="276" w:lineRule="auto"/>
        <w:ind w:left="0" w:right="-39"/>
        <w:jc w:val="both"/>
        <w:rPr>
          <w:rFonts w:ascii="Arial" w:hAnsi="Arial" w:cs="Arial"/>
          <w:sz w:val="22"/>
          <w:szCs w:val="22"/>
          <w:lang w:val="it-IT"/>
        </w:rPr>
      </w:pPr>
      <w:r w:rsidRPr="002954E5">
        <w:rPr>
          <w:rFonts w:ascii="Arial" w:hAnsi="Arial" w:cs="Arial"/>
          <w:sz w:val="22"/>
          <w:szCs w:val="22"/>
          <w:lang w:val="it-IT"/>
        </w:rPr>
        <w:t>con codice fiscale:..........................................................Partita IVA: ..............................................</w:t>
      </w:r>
      <w:r w:rsidR="002954E5">
        <w:rPr>
          <w:rFonts w:ascii="Arial" w:hAnsi="Arial" w:cs="Arial"/>
          <w:sz w:val="22"/>
          <w:szCs w:val="22"/>
          <w:lang w:val="it-IT"/>
        </w:rPr>
        <w:t>.</w:t>
      </w:r>
      <w:r w:rsidRPr="002954E5">
        <w:rPr>
          <w:rFonts w:ascii="Arial" w:hAnsi="Arial" w:cs="Arial"/>
          <w:sz w:val="22"/>
          <w:szCs w:val="22"/>
          <w:lang w:val="it-IT"/>
        </w:rPr>
        <w:t>.....</w:t>
      </w:r>
    </w:p>
    <w:p w14:paraId="55A0BFDF" w14:textId="77777777" w:rsidR="000C043C" w:rsidRPr="002954E5" w:rsidRDefault="000C043C" w:rsidP="00553EE6">
      <w:pPr>
        <w:pStyle w:val="BodyText"/>
        <w:spacing w:line="276" w:lineRule="auto"/>
        <w:ind w:left="0" w:right="-39"/>
        <w:jc w:val="both"/>
        <w:rPr>
          <w:rFonts w:ascii="Arial" w:hAnsi="Arial" w:cs="Arial"/>
          <w:sz w:val="22"/>
          <w:szCs w:val="22"/>
          <w:lang w:val="it-IT"/>
        </w:rPr>
      </w:pPr>
      <w:r w:rsidRPr="002954E5">
        <w:rPr>
          <w:rFonts w:ascii="Arial" w:hAnsi="Arial" w:cs="Arial"/>
          <w:sz w:val="22"/>
          <w:szCs w:val="22"/>
          <w:lang w:val="it-IT"/>
        </w:rPr>
        <w:t>n° telefono .................................................. PEC..................................................................................</w:t>
      </w:r>
    </w:p>
    <w:p w14:paraId="0B682DCE" w14:textId="77777777" w:rsidR="00F83695" w:rsidRPr="002954E5" w:rsidRDefault="00F83695" w:rsidP="00553EE6">
      <w:pPr>
        <w:spacing w:after="120"/>
        <w:ind w:right="-39"/>
        <w:jc w:val="both"/>
        <w:rPr>
          <w:rFonts w:ascii="Arial" w:hAnsi="Arial" w:cs="Arial"/>
          <w:bCs/>
        </w:rPr>
      </w:pPr>
    </w:p>
    <w:p w14:paraId="12EDBC29" w14:textId="62BE8E0E" w:rsidR="000C043C" w:rsidRPr="002954E5" w:rsidRDefault="00F83695" w:rsidP="00553EE6">
      <w:pPr>
        <w:spacing w:after="120"/>
        <w:ind w:right="-39"/>
        <w:jc w:val="both"/>
        <w:rPr>
          <w:rFonts w:ascii="Arial" w:hAnsi="Arial" w:cs="Arial"/>
          <w:b/>
          <w:i/>
          <w:iCs/>
          <w:u w:val="single"/>
        </w:rPr>
      </w:pPr>
      <w:r w:rsidRPr="002954E5">
        <w:rPr>
          <w:rFonts w:ascii="Arial" w:hAnsi="Arial" w:cs="Arial"/>
          <w:bCs/>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15B9BD3E" w14:textId="77777777" w:rsidR="009109C1" w:rsidRPr="002954E5" w:rsidRDefault="00523F30" w:rsidP="00553EE6">
      <w:pPr>
        <w:keepNext/>
        <w:widowControl w:val="0"/>
        <w:autoSpaceDE w:val="0"/>
        <w:autoSpaceDN w:val="0"/>
        <w:spacing w:before="240" w:after="120"/>
        <w:jc w:val="center"/>
        <w:outlineLvl w:val="3"/>
        <w:rPr>
          <w:rFonts w:ascii="Arial" w:eastAsia="Times New Roman" w:hAnsi="Arial" w:cs="Arial"/>
          <w:b/>
          <w:bCs/>
          <w:lang w:eastAsia="it-IT"/>
        </w:rPr>
      </w:pPr>
      <w:r w:rsidRPr="002954E5">
        <w:rPr>
          <w:rFonts w:ascii="Arial" w:eastAsia="Times New Roman" w:hAnsi="Arial" w:cs="Arial"/>
          <w:b/>
          <w:bCs/>
          <w:lang w:eastAsia="it-IT"/>
        </w:rPr>
        <w:t>CHIEDE</w:t>
      </w:r>
    </w:p>
    <w:p w14:paraId="119DAD72" w14:textId="4D298771" w:rsidR="00523F30" w:rsidRPr="002954E5" w:rsidRDefault="00523F30" w:rsidP="00553EE6">
      <w:pPr>
        <w:autoSpaceDE w:val="0"/>
        <w:autoSpaceDN w:val="0"/>
        <w:spacing w:after="120"/>
        <w:jc w:val="both"/>
        <w:rPr>
          <w:rFonts w:ascii="Arial" w:eastAsia="Times New Roman" w:hAnsi="Arial" w:cs="Arial"/>
          <w:lang w:eastAsia="it-IT"/>
        </w:rPr>
      </w:pPr>
      <w:r w:rsidRPr="002954E5">
        <w:rPr>
          <w:rFonts w:ascii="Arial" w:eastAsia="Times New Roman" w:hAnsi="Arial" w:cs="Arial"/>
          <w:lang w:eastAsia="it-IT"/>
        </w:rPr>
        <w:t xml:space="preserve">Di partecipare alla </w:t>
      </w:r>
      <w:r w:rsidR="00871132" w:rsidRPr="002954E5">
        <w:rPr>
          <w:rFonts w:ascii="Arial" w:eastAsia="Times New Roman" w:hAnsi="Arial" w:cs="Arial"/>
          <w:lang w:eastAsia="it-IT"/>
        </w:rPr>
        <w:t xml:space="preserve">procedura di </w:t>
      </w:r>
      <w:r w:rsidRPr="002954E5">
        <w:rPr>
          <w:rFonts w:ascii="Arial" w:eastAsia="Times New Roman" w:hAnsi="Arial" w:cs="Arial"/>
          <w:lang w:eastAsia="it-IT"/>
        </w:rPr>
        <w:t>gara in oggetto:</w:t>
      </w:r>
    </w:p>
    <w:p w14:paraId="6913B18C" w14:textId="65280BBD" w:rsidR="00523F30" w:rsidRPr="002954E5" w:rsidRDefault="000152EB" w:rsidP="00553EE6">
      <w:pPr>
        <w:widowControl w:val="0"/>
        <w:autoSpaceDE w:val="0"/>
        <w:autoSpaceDN w:val="0"/>
        <w:spacing w:after="240"/>
        <w:ind w:firstLine="425"/>
        <w:jc w:val="both"/>
        <w:rPr>
          <w:rFonts w:ascii="Arial" w:eastAsia="Times New Roman" w:hAnsi="Arial" w:cs="Arial"/>
          <w:b/>
          <w:bCs/>
          <w:lang w:eastAsia="it-IT"/>
        </w:rPr>
      </w:pPr>
      <w:r w:rsidRPr="002954E5">
        <w:rPr>
          <w:rFonts w:ascii="Arial" w:eastAsia="Times New Roman" w:hAnsi="Arial" w:cs="Arial"/>
          <w:noProof/>
          <w:lang w:eastAsia="it-IT"/>
        </w:rPr>
        <w:lastRenderedPageBreak/>
        <mc:AlternateContent>
          <mc:Choice Requires="wps">
            <w:drawing>
              <wp:anchor distT="0" distB="0" distL="114300" distR="114300" simplePos="0" relativeHeight="251643392" behindDoc="0" locked="0" layoutInCell="0" allowOverlap="1" wp14:anchorId="26489F0E" wp14:editId="27AE0925">
                <wp:simplePos x="0" y="0"/>
                <wp:positionH relativeFrom="column">
                  <wp:posOffset>0</wp:posOffset>
                </wp:positionH>
                <wp:positionV relativeFrom="paragraph">
                  <wp:posOffset>0</wp:posOffset>
                </wp:positionV>
                <wp:extent cx="144145" cy="144145"/>
                <wp:effectExtent l="10160" t="8890" r="7620" b="8890"/>
                <wp:wrapNone/>
                <wp:docPr id="18"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356843" id="Rectangle 56" o:spid="_x0000_s1026" style="position:absolute;margin-left:0;margin-top:0;width:11.35pt;height:11.3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" o:allowincell="f"/>
            </w:pict>
          </mc:Fallback>
        </mc:AlternateContent>
      </w:r>
      <w:r w:rsidR="00523F30" w:rsidRPr="002954E5">
        <w:rPr>
          <w:rFonts w:ascii="Arial" w:eastAsia="Times New Roman" w:hAnsi="Arial" w:cs="Arial"/>
          <w:lang w:eastAsia="it-IT"/>
        </w:rPr>
        <w:t xml:space="preserve">come </w:t>
      </w:r>
      <w:r w:rsidR="004C2A88" w:rsidRPr="002954E5">
        <w:rPr>
          <w:rFonts w:ascii="Arial" w:eastAsia="Times New Roman" w:hAnsi="Arial" w:cs="Arial"/>
          <w:b/>
          <w:bCs/>
          <w:lang w:eastAsia="it-IT"/>
        </w:rPr>
        <w:t>I</w:t>
      </w:r>
      <w:r w:rsidR="00523F30" w:rsidRPr="002954E5">
        <w:rPr>
          <w:rFonts w:ascii="Arial" w:eastAsia="Times New Roman" w:hAnsi="Arial" w:cs="Arial"/>
          <w:b/>
          <w:bCs/>
          <w:lang w:eastAsia="it-IT"/>
        </w:rPr>
        <w:t>mpresa singola</w:t>
      </w:r>
    </w:p>
    <w:p w14:paraId="338F3E79" w14:textId="241435DA" w:rsidR="00523F30" w:rsidRPr="002954E5" w:rsidRDefault="00523F30" w:rsidP="00553EE6">
      <w:pPr>
        <w:autoSpaceDE w:val="0"/>
        <w:autoSpaceDN w:val="0"/>
        <w:spacing w:after="120"/>
        <w:ind w:firstLine="425"/>
        <w:jc w:val="both"/>
        <w:rPr>
          <w:rFonts w:ascii="Arial" w:eastAsia="Times New Roman" w:hAnsi="Arial" w:cs="Arial"/>
          <w:i/>
          <w:iCs/>
          <w:lang w:eastAsia="it-IT"/>
        </w:rPr>
      </w:pPr>
      <w:r w:rsidRPr="002954E5">
        <w:rPr>
          <w:rFonts w:ascii="Arial" w:eastAsia="Times New Roman" w:hAnsi="Arial" w:cs="Arial"/>
          <w:i/>
          <w:iCs/>
          <w:lang w:eastAsia="it-IT"/>
        </w:rPr>
        <w:t>Oppure</w:t>
      </w:r>
    </w:p>
    <w:p w14:paraId="4449BED5" w14:textId="77777777" w:rsidR="00E93276" w:rsidRPr="002954E5" w:rsidRDefault="00E93276" w:rsidP="00E93276">
      <w:pPr>
        <w:autoSpaceDE w:val="0"/>
        <w:autoSpaceDN w:val="0"/>
        <w:spacing w:after="120"/>
        <w:ind w:firstLine="425"/>
        <w:jc w:val="both"/>
        <w:rPr>
          <w:rFonts w:ascii="Arial" w:eastAsia="Times New Roman" w:hAnsi="Arial" w:cs="Arial"/>
          <w:bCs/>
          <w:i/>
          <w:iCs/>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79232" behindDoc="0" locked="0" layoutInCell="0" allowOverlap="1" wp14:anchorId="72D1F99F" wp14:editId="7C62327B">
                <wp:simplePos x="0" y="0"/>
                <wp:positionH relativeFrom="column">
                  <wp:posOffset>0</wp:posOffset>
                </wp:positionH>
                <wp:positionV relativeFrom="paragraph">
                  <wp:posOffset>8890</wp:posOffset>
                </wp:positionV>
                <wp:extent cx="144145" cy="144145"/>
                <wp:effectExtent l="10160" t="8890" r="7620" b="8890"/>
                <wp:wrapNone/>
                <wp:docPr id="20"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EA2803" id="Rectangle 56" o:spid="_x0000_s1026" style="position:absolute;margin-left:0;margin-top:.7pt;width:11.35pt;height:11.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" o:allowincell="f"/>
            </w:pict>
          </mc:Fallback>
        </mc:AlternateContent>
      </w:r>
      <w:r w:rsidRPr="002954E5">
        <w:rPr>
          <w:rFonts w:ascii="Arial" w:eastAsia="Times New Roman" w:hAnsi="Arial" w:cs="Arial"/>
          <w:bCs/>
          <w:lang w:eastAsia="it-IT"/>
        </w:rPr>
        <w:t xml:space="preserve">come </w:t>
      </w:r>
      <w:r w:rsidRPr="002954E5">
        <w:rPr>
          <w:rFonts w:ascii="Arial" w:eastAsia="Times New Roman" w:hAnsi="Arial" w:cs="Arial"/>
          <w:b/>
          <w:lang w:eastAsia="it-IT"/>
        </w:rPr>
        <w:t>Raggruppamento Temporaneo di Impresa (R.T.I.)</w:t>
      </w:r>
      <w:r w:rsidRPr="002954E5">
        <w:rPr>
          <w:rFonts w:ascii="Arial" w:eastAsia="Times New Roman" w:hAnsi="Arial" w:cs="Arial"/>
          <w:bCs/>
          <w:i/>
          <w:iCs/>
          <w:lang w:eastAsia="it-IT"/>
        </w:rPr>
        <w:t xml:space="preserve">: </w:t>
      </w:r>
      <w:r w:rsidRPr="002954E5">
        <w:rPr>
          <w:rFonts w:ascii="Arial" w:eastAsia="Times New Roman" w:hAnsi="Arial" w:cs="Arial"/>
          <w:bCs/>
          <w:i/>
          <w:iCs/>
          <w:lang w:eastAsia="it-IT"/>
        </w:rPr>
        <w:tab/>
      </w:r>
    </w:p>
    <w:p w14:paraId="0251E71D" w14:textId="3876E55C" w:rsidR="00E93276" w:rsidRPr="002954E5" w:rsidRDefault="00E93276" w:rsidP="00E93276">
      <w:pPr>
        <w:autoSpaceDE w:val="0"/>
        <w:autoSpaceDN w:val="0"/>
        <w:spacing w:after="120"/>
        <w:ind w:firstLine="425"/>
        <w:jc w:val="both"/>
        <w:rPr>
          <w:rFonts w:ascii="Arial" w:eastAsia="Times New Roman" w:hAnsi="Arial" w:cs="Arial"/>
          <w:bCs/>
          <w:i/>
          <w:iCs/>
          <w:lang w:eastAsia="it-IT"/>
        </w:rPr>
      </w:pPr>
      <w:r w:rsidRPr="002954E5">
        <w:rPr>
          <w:rFonts w:ascii="Arial" w:eastAsia="Times New Roman" w:hAnsi="Arial" w:cs="Arial"/>
          <w:bCs/>
          <w:i/>
          <w:iCs/>
          <w:lang w:eastAsia="it-IT"/>
        </w:rPr>
        <w:t>□ già costituito</w:t>
      </w:r>
      <w:r w:rsidRPr="002954E5">
        <w:rPr>
          <w:rFonts w:ascii="Arial" w:eastAsia="Times New Roman" w:hAnsi="Arial" w:cs="Arial"/>
          <w:bCs/>
          <w:i/>
          <w:iCs/>
          <w:lang w:eastAsia="it-IT"/>
        </w:rPr>
        <w:tab/>
        <w:t>□ da costituirsi</w:t>
      </w:r>
    </w:p>
    <w:p w14:paraId="3662AB49" w14:textId="6FD45FBF" w:rsidR="00E93276" w:rsidRPr="002954E5" w:rsidRDefault="00E93276" w:rsidP="00E93276">
      <w:pPr>
        <w:autoSpaceDE w:val="0"/>
        <w:autoSpaceDN w:val="0"/>
        <w:spacing w:after="120"/>
        <w:jc w:val="both"/>
        <w:rPr>
          <w:rFonts w:ascii="Arial" w:eastAsia="Times New Roman" w:hAnsi="Arial" w:cs="Arial"/>
          <w:lang w:eastAsia="it-IT"/>
        </w:rPr>
      </w:pPr>
      <w:r w:rsidRPr="002954E5">
        <w:rPr>
          <w:rFonts w:ascii="Arial" w:eastAsia="Times New Roman" w:hAnsi="Arial" w:cs="Arial"/>
          <w:bCs/>
          <w:lang w:eastAsia="it-IT"/>
        </w:rPr>
        <w:t xml:space="preserve">In caso di R.T.I. costituiti o costituendi che la partecipazione alla presente gara viene effettuata congiuntamente dalle seguenti imprese: </w:t>
      </w:r>
    </w:p>
    <w:p w14:paraId="642B38DF" w14:textId="77777777" w:rsidR="00E93276" w:rsidRPr="002954E5" w:rsidRDefault="00E93276" w:rsidP="00E93276">
      <w:pPr>
        <w:autoSpaceDE w:val="0"/>
        <w:autoSpaceDN w:val="0"/>
        <w:spacing w:after="0"/>
        <w:ind w:left="425"/>
        <w:jc w:val="both"/>
        <w:rPr>
          <w:rFonts w:ascii="Arial" w:eastAsia="Times New Roman" w:hAnsi="Arial" w:cs="Arial"/>
          <w:i/>
          <w:iCs/>
          <w:lang w:eastAsia="it-IT"/>
        </w:rPr>
      </w:pPr>
      <w:r w:rsidRPr="002954E5">
        <w:rPr>
          <w:rFonts w:ascii="Arial" w:eastAsia="Times New Roman" w:hAnsi="Arial" w:cs="Arial"/>
          <w:i/>
          <w:iCs/>
          <w:lang w:eastAsia="it-IT"/>
        </w:rPr>
        <w:t>__________________ (indicare il ruolo: mandante/mandataria)</w:t>
      </w:r>
    </w:p>
    <w:p w14:paraId="6931C1CA" w14:textId="77777777" w:rsidR="00E93276" w:rsidRPr="002954E5" w:rsidRDefault="00E93276" w:rsidP="00E93276">
      <w:pPr>
        <w:autoSpaceDE w:val="0"/>
        <w:autoSpaceDN w:val="0"/>
        <w:spacing w:after="0"/>
        <w:ind w:left="425"/>
        <w:jc w:val="both"/>
        <w:rPr>
          <w:rFonts w:ascii="Arial" w:eastAsia="Times New Roman" w:hAnsi="Arial" w:cs="Arial"/>
          <w:i/>
          <w:iCs/>
          <w:lang w:eastAsia="it-IT"/>
        </w:rPr>
      </w:pPr>
      <w:r w:rsidRPr="002954E5">
        <w:rPr>
          <w:rFonts w:ascii="Arial" w:eastAsia="Times New Roman" w:hAnsi="Arial" w:cs="Arial"/>
          <w:i/>
          <w:iCs/>
          <w:lang w:eastAsia="it-IT"/>
        </w:rPr>
        <w:t>__________________ (indicare il ruolo: mandante/mandataria)</w:t>
      </w:r>
    </w:p>
    <w:p w14:paraId="34E45493" w14:textId="77777777" w:rsidR="00E93276" w:rsidRPr="002954E5" w:rsidRDefault="00E93276" w:rsidP="00E93276">
      <w:pPr>
        <w:autoSpaceDE w:val="0"/>
        <w:autoSpaceDN w:val="0"/>
        <w:spacing w:after="0"/>
        <w:ind w:left="425"/>
        <w:jc w:val="both"/>
        <w:rPr>
          <w:rFonts w:ascii="Arial" w:eastAsia="Times New Roman" w:hAnsi="Arial" w:cs="Arial"/>
          <w:i/>
          <w:iCs/>
          <w:lang w:eastAsia="it-IT"/>
        </w:rPr>
      </w:pPr>
      <w:r w:rsidRPr="002954E5">
        <w:rPr>
          <w:rFonts w:ascii="Arial" w:eastAsia="Times New Roman" w:hAnsi="Arial" w:cs="Arial"/>
          <w:i/>
          <w:iCs/>
          <w:lang w:eastAsia="it-IT"/>
        </w:rPr>
        <w:t>__________________ (indicare il ruolo: mandante/mandataria)</w:t>
      </w:r>
    </w:p>
    <w:p w14:paraId="368D5E59" w14:textId="77777777" w:rsidR="00E93276" w:rsidRPr="002954E5" w:rsidRDefault="00E93276" w:rsidP="00E93276">
      <w:pPr>
        <w:autoSpaceDE w:val="0"/>
        <w:autoSpaceDN w:val="0"/>
        <w:spacing w:after="0"/>
        <w:ind w:left="425"/>
        <w:jc w:val="both"/>
        <w:rPr>
          <w:rFonts w:ascii="Arial" w:eastAsia="Times New Roman" w:hAnsi="Arial" w:cs="Arial"/>
          <w:i/>
          <w:iCs/>
          <w:lang w:eastAsia="it-IT"/>
        </w:rPr>
      </w:pPr>
      <w:r w:rsidRPr="002954E5">
        <w:rPr>
          <w:rFonts w:ascii="Arial" w:eastAsia="Times New Roman" w:hAnsi="Arial" w:cs="Arial"/>
          <w:i/>
          <w:iCs/>
          <w:lang w:eastAsia="it-IT"/>
        </w:rPr>
        <w:t>__________________ (indicare il ruolo: mandante/mandataria)</w:t>
      </w:r>
    </w:p>
    <w:p w14:paraId="37CC9052" w14:textId="2790FD56" w:rsidR="00CC0DFB" w:rsidRPr="002954E5" w:rsidRDefault="00CC0DFB" w:rsidP="00CC0DFB">
      <w:pPr>
        <w:autoSpaceDE w:val="0"/>
        <w:autoSpaceDN w:val="0"/>
        <w:spacing w:after="0"/>
        <w:jc w:val="both"/>
        <w:rPr>
          <w:rFonts w:ascii="Arial" w:eastAsia="Times New Roman" w:hAnsi="Arial" w:cs="Arial"/>
          <w:i/>
          <w:iCs/>
          <w:lang w:eastAsia="it-IT"/>
        </w:rPr>
      </w:pPr>
    </w:p>
    <w:p w14:paraId="0053900E" w14:textId="083E1DD8" w:rsidR="00CC0DFB" w:rsidRPr="002954E5" w:rsidRDefault="00CC0DFB" w:rsidP="00CC0DFB">
      <w:pPr>
        <w:autoSpaceDE w:val="0"/>
        <w:autoSpaceDN w:val="0"/>
        <w:spacing w:after="0" w:line="360" w:lineRule="auto"/>
        <w:ind w:left="426"/>
        <w:jc w:val="both"/>
        <w:rPr>
          <w:rFonts w:ascii="Arial" w:eastAsia="Times New Roman" w:hAnsi="Arial" w:cs="Arial"/>
          <w:i/>
          <w:iCs/>
          <w:lang w:eastAsia="it-IT"/>
        </w:rPr>
      </w:pPr>
      <w:r w:rsidRPr="002954E5">
        <w:rPr>
          <w:rFonts w:ascii="Arial" w:eastAsia="Times New Roman" w:hAnsi="Arial" w:cs="Arial"/>
          <w:i/>
          <w:iCs/>
          <w:lang w:eastAsia="it-IT"/>
        </w:rPr>
        <w:t>Oppure</w:t>
      </w:r>
    </w:p>
    <w:p w14:paraId="7517186C" w14:textId="25DD01FE" w:rsidR="00CC0DFB" w:rsidRPr="002954E5" w:rsidRDefault="00CC0DFB" w:rsidP="00CC0DFB">
      <w:pPr>
        <w:autoSpaceDE w:val="0"/>
        <w:autoSpaceDN w:val="0"/>
        <w:spacing w:after="0" w:line="240" w:lineRule="auto"/>
        <w:jc w:val="both"/>
        <w:rPr>
          <w:rFonts w:ascii="Arial" w:eastAsia="Times New Roman" w:hAnsi="Arial" w:cs="Arial"/>
          <w:i/>
          <w:iCs/>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81280" behindDoc="0" locked="0" layoutInCell="0" allowOverlap="1" wp14:anchorId="7603A689" wp14:editId="0518C38B">
                <wp:simplePos x="0" y="0"/>
                <wp:positionH relativeFrom="column">
                  <wp:posOffset>0</wp:posOffset>
                </wp:positionH>
                <wp:positionV relativeFrom="paragraph">
                  <wp:posOffset>8255</wp:posOffset>
                </wp:positionV>
                <wp:extent cx="144145" cy="144145"/>
                <wp:effectExtent l="10160" t="8890" r="7620" b="8890"/>
                <wp:wrapNone/>
                <wp:docPr id="21"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5BA53" id="Rectangle 56" o:spid="_x0000_s1026" style="position:absolute;margin-left:0;margin-top:.65pt;width:11.35pt;height:11.3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" o:allowincell="f"/>
            </w:pict>
          </mc:Fallback>
        </mc:AlternateContent>
      </w:r>
      <w:r w:rsidRPr="002954E5">
        <w:rPr>
          <w:rFonts w:ascii="Arial" w:eastAsia="Times New Roman" w:hAnsi="Arial" w:cs="Arial"/>
          <w:i/>
          <w:iCs/>
          <w:lang w:eastAsia="it-IT"/>
        </w:rPr>
        <w:t xml:space="preserve">     </w:t>
      </w:r>
      <w:r w:rsidR="00E93276" w:rsidRPr="002954E5">
        <w:rPr>
          <w:rFonts w:ascii="Arial" w:eastAsia="Times New Roman" w:hAnsi="Arial" w:cs="Arial"/>
          <w:i/>
          <w:iCs/>
          <w:lang w:eastAsia="it-IT"/>
        </w:rPr>
        <w:t xml:space="preserve"> </w:t>
      </w:r>
      <w:r w:rsidRPr="002954E5">
        <w:rPr>
          <w:rFonts w:ascii="Arial" w:eastAsia="Times New Roman" w:hAnsi="Arial" w:cs="Arial"/>
          <w:lang w:eastAsia="it-IT"/>
        </w:rPr>
        <w:t>come</w:t>
      </w:r>
      <w:r w:rsidRPr="002954E5">
        <w:rPr>
          <w:rFonts w:ascii="Arial" w:eastAsia="Times New Roman" w:hAnsi="Arial" w:cs="Arial"/>
          <w:i/>
          <w:iCs/>
          <w:lang w:eastAsia="it-IT"/>
        </w:rPr>
        <w:t xml:space="preserve"> </w:t>
      </w:r>
      <w:r w:rsidR="00E93276" w:rsidRPr="002954E5">
        <w:rPr>
          <w:rFonts w:ascii="Arial" w:eastAsia="Times New Roman" w:hAnsi="Arial" w:cs="Arial"/>
          <w:b/>
          <w:bCs/>
          <w:lang w:eastAsia="it-IT"/>
        </w:rPr>
        <w:t>Consorzio</w:t>
      </w:r>
      <w:r w:rsidR="004C2A88" w:rsidRPr="002954E5">
        <w:rPr>
          <w:rFonts w:ascii="Arial" w:eastAsia="Times New Roman" w:hAnsi="Arial" w:cs="Arial"/>
          <w:i/>
          <w:iCs/>
          <w:lang w:eastAsia="it-IT"/>
        </w:rPr>
        <w:t xml:space="preserve"> .................................... </w:t>
      </w:r>
      <w:r w:rsidR="00E93276" w:rsidRPr="002954E5">
        <w:rPr>
          <w:rFonts w:ascii="Arial" w:eastAsia="Times New Roman" w:hAnsi="Arial" w:cs="Arial"/>
          <w:i/>
          <w:iCs/>
          <w:lang w:eastAsia="it-IT"/>
        </w:rPr>
        <w:t xml:space="preserve">(indicare la tipologia): </w:t>
      </w:r>
      <w:r w:rsidR="00E93276" w:rsidRPr="002954E5">
        <w:rPr>
          <w:rFonts w:ascii="Arial" w:eastAsia="Times New Roman" w:hAnsi="Arial" w:cs="Arial"/>
          <w:i/>
          <w:iCs/>
          <w:lang w:eastAsia="it-IT"/>
        </w:rPr>
        <w:tab/>
      </w:r>
      <w:r w:rsidR="00E93276" w:rsidRPr="002954E5">
        <w:rPr>
          <w:rFonts w:ascii="Arial" w:eastAsia="Times New Roman" w:hAnsi="Arial" w:cs="Arial"/>
          <w:i/>
          <w:iCs/>
          <w:lang w:eastAsia="it-IT"/>
        </w:rPr>
        <w:tab/>
      </w:r>
    </w:p>
    <w:p w14:paraId="68695917" w14:textId="4140FC2D" w:rsidR="00E93276" w:rsidRPr="002954E5" w:rsidRDefault="00E93276" w:rsidP="00CC0DFB">
      <w:pPr>
        <w:autoSpaceDE w:val="0"/>
        <w:autoSpaceDN w:val="0"/>
        <w:spacing w:before="240" w:after="0"/>
        <w:ind w:left="426"/>
        <w:jc w:val="both"/>
        <w:rPr>
          <w:rFonts w:ascii="Arial" w:eastAsia="Times New Roman" w:hAnsi="Arial" w:cs="Arial"/>
          <w:i/>
          <w:iCs/>
          <w:lang w:eastAsia="it-IT"/>
        </w:rPr>
      </w:pPr>
      <w:r w:rsidRPr="002954E5">
        <w:rPr>
          <w:rFonts w:ascii="Arial" w:eastAsia="Times New Roman" w:hAnsi="Arial" w:cs="Arial"/>
          <w:i/>
          <w:iCs/>
          <w:lang w:eastAsia="it-IT"/>
        </w:rPr>
        <w:t>□ già costituito</w:t>
      </w:r>
      <w:r w:rsidRPr="002954E5">
        <w:rPr>
          <w:rFonts w:ascii="Arial" w:eastAsia="Times New Roman" w:hAnsi="Arial" w:cs="Arial"/>
          <w:i/>
          <w:iCs/>
          <w:lang w:eastAsia="it-IT"/>
        </w:rPr>
        <w:tab/>
        <w:t>□ da costituirsi</w:t>
      </w:r>
    </w:p>
    <w:p w14:paraId="2C8BC29D" w14:textId="77777777" w:rsidR="00E93276" w:rsidRPr="002954E5" w:rsidRDefault="00E93276" w:rsidP="00E93276">
      <w:pPr>
        <w:autoSpaceDE w:val="0"/>
        <w:autoSpaceDN w:val="0"/>
        <w:spacing w:after="0"/>
        <w:ind w:left="425"/>
        <w:jc w:val="both"/>
        <w:rPr>
          <w:rFonts w:ascii="Arial" w:eastAsia="Times New Roman" w:hAnsi="Arial" w:cs="Arial"/>
          <w:i/>
          <w:iCs/>
          <w:lang w:eastAsia="it-IT"/>
        </w:rPr>
      </w:pPr>
    </w:p>
    <w:p w14:paraId="08B5D329" w14:textId="77777777" w:rsidR="00E93276" w:rsidRPr="002954E5" w:rsidRDefault="00E93276" w:rsidP="00CC0DFB">
      <w:pPr>
        <w:autoSpaceDE w:val="0"/>
        <w:autoSpaceDN w:val="0"/>
        <w:spacing w:after="0"/>
        <w:jc w:val="both"/>
        <w:rPr>
          <w:rFonts w:ascii="Arial" w:eastAsia="Times New Roman" w:hAnsi="Arial" w:cs="Arial"/>
          <w:lang w:eastAsia="it-IT"/>
        </w:rPr>
      </w:pPr>
      <w:r w:rsidRPr="002954E5">
        <w:rPr>
          <w:rFonts w:ascii="Arial" w:eastAsia="Times New Roman" w:hAnsi="Arial" w:cs="Arial"/>
          <w:lang w:eastAsia="it-IT"/>
        </w:rPr>
        <w:t xml:space="preserve">Il consorzio concorre con le seguenti </w:t>
      </w:r>
      <w:r w:rsidRPr="002954E5">
        <w:rPr>
          <w:rFonts w:ascii="Arial" w:eastAsia="Times New Roman" w:hAnsi="Arial" w:cs="Arial"/>
          <w:b/>
          <w:bCs/>
          <w:lang w:eastAsia="it-IT"/>
        </w:rPr>
        <w:t>imprese consorziate</w:t>
      </w:r>
      <w:r w:rsidRPr="002954E5">
        <w:rPr>
          <w:rFonts w:ascii="Arial" w:eastAsia="Times New Roman" w:hAnsi="Arial" w:cs="Arial"/>
          <w:lang w:eastAsia="it-IT"/>
        </w:rPr>
        <w:t xml:space="preserve"> </w:t>
      </w:r>
      <w:r w:rsidRPr="002954E5">
        <w:rPr>
          <w:rFonts w:ascii="Arial" w:eastAsia="Times New Roman" w:hAnsi="Arial" w:cs="Arial"/>
          <w:i/>
          <w:iCs/>
          <w:lang w:eastAsia="it-IT"/>
        </w:rPr>
        <w:t>(specificare quali)</w:t>
      </w:r>
      <w:r w:rsidRPr="002954E5">
        <w:rPr>
          <w:rFonts w:ascii="Arial" w:eastAsia="Times New Roman" w:hAnsi="Arial" w:cs="Arial"/>
          <w:lang w:eastAsia="it-IT"/>
        </w:rPr>
        <w:t>:</w:t>
      </w:r>
    </w:p>
    <w:p w14:paraId="4272825E" w14:textId="77777777" w:rsidR="00E93276" w:rsidRPr="002954E5" w:rsidRDefault="00E93276" w:rsidP="00E93276">
      <w:pPr>
        <w:autoSpaceDE w:val="0"/>
        <w:autoSpaceDN w:val="0"/>
        <w:spacing w:after="0"/>
        <w:ind w:left="425"/>
        <w:jc w:val="both"/>
        <w:rPr>
          <w:rFonts w:ascii="Arial" w:eastAsia="Times New Roman" w:hAnsi="Arial" w:cs="Arial"/>
          <w:i/>
          <w:iCs/>
          <w:lang w:eastAsia="it-IT"/>
        </w:rPr>
      </w:pPr>
      <w:r w:rsidRPr="002954E5">
        <w:rPr>
          <w:rFonts w:ascii="Arial" w:eastAsia="Times New Roman" w:hAnsi="Arial" w:cs="Arial"/>
          <w:i/>
          <w:iCs/>
          <w:lang w:eastAsia="it-IT"/>
        </w:rPr>
        <w:t>___________________</w:t>
      </w:r>
    </w:p>
    <w:p w14:paraId="3E002C03" w14:textId="77777777" w:rsidR="00E93276" w:rsidRPr="002954E5" w:rsidRDefault="00E93276" w:rsidP="00E93276">
      <w:pPr>
        <w:autoSpaceDE w:val="0"/>
        <w:autoSpaceDN w:val="0"/>
        <w:spacing w:after="0"/>
        <w:ind w:left="425"/>
        <w:jc w:val="both"/>
        <w:rPr>
          <w:rFonts w:ascii="Arial" w:eastAsia="Times New Roman" w:hAnsi="Arial" w:cs="Arial"/>
          <w:i/>
          <w:iCs/>
          <w:lang w:eastAsia="it-IT"/>
        </w:rPr>
      </w:pPr>
      <w:r w:rsidRPr="002954E5">
        <w:rPr>
          <w:rFonts w:ascii="Arial" w:eastAsia="Times New Roman" w:hAnsi="Arial" w:cs="Arial"/>
          <w:i/>
          <w:iCs/>
          <w:lang w:eastAsia="it-IT"/>
        </w:rPr>
        <w:t>___________________</w:t>
      </w:r>
    </w:p>
    <w:p w14:paraId="27A53D18" w14:textId="77777777" w:rsidR="00E93276" w:rsidRPr="002954E5" w:rsidRDefault="00E93276" w:rsidP="00E93276">
      <w:pPr>
        <w:autoSpaceDE w:val="0"/>
        <w:autoSpaceDN w:val="0"/>
        <w:spacing w:after="0"/>
        <w:ind w:left="425"/>
        <w:jc w:val="both"/>
        <w:rPr>
          <w:rFonts w:ascii="Arial" w:eastAsia="Times New Roman" w:hAnsi="Arial" w:cs="Arial"/>
          <w:i/>
          <w:iCs/>
          <w:lang w:eastAsia="it-IT"/>
        </w:rPr>
      </w:pPr>
      <w:r w:rsidRPr="002954E5">
        <w:rPr>
          <w:rFonts w:ascii="Arial" w:eastAsia="Times New Roman" w:hAnsi="Arial" w:cs="Arial"/>
          <w:i/>
          <w:iCs/>
          <w:lang w:eastAsia="it-IT"/>
        </w:rPr>
        <w:t>___________________</w:t>
      </w:r>
    </w:p>
    <w:p w14:paraId="295875CE" w14:textId="591A4A80" w:rsidR="00CC0DFB" w:rsidRPr="002954E5" w:rsidRDefault="00CC0DFB" w:rsidP="00E93276">
      <w:pPr>
        <w:autoSpaceDE w:val="0"/>
        <w:autoSpaceDN w:val="0"/>
        <w:spacing w:after="0"/>
        <w:ind w:left="425"/>
        <w:jc w:val="both"/>
        <w:rPr>
          <w:rFonts w:ascii="Arial" w:eastAsia="Times New Roman" w:hAnsi="Arial" w:cs="Arial"/>
          <w:i/>
          <w:iCs/>
          <w:lang w:eastAsia="it-IT"/>
        </w:rPr>
      </w:pPr>
    </w:p>
    <w:p w14:paraId="60A8E6BE" w14:textId="5BE442F5" w:rsidR="004C2A88" w:rsidRPr="002954E5" w:rsidRDefault="004C2A88" w:rsidP="00E93276">
      <w:pPr>
        <w:autoSpaceDE w:val="0"/>
        <w:autoSpaceDN w:val="0"/>
        <w:spacing w:after="0"/>
        <w:ind w:left="425"/>
        <w:jc w:val="both"/>
        <w:rPr>
          <w:rFonts w:ascii="Arial" w:eastAsia="Times New Roman" w:hAnsi="Arial" w:cs="Arial"/>
          <w:i/>
          <w:iCs/>
          <w:lang w:eastAsia="it-IT"/>
        </w:rPr>
      </w:pPr>
      <w:r w:rsidRPr="002954E5">
        <w:rPr>
          <w:rFonts w:ascii="Arial" w:eastAsia="Times New Roman" w:hAnsi="Arial" w:cs="Arial"/>
          <w:i/>
          <w:iCs/>
          <w:lang w:eastAsia="it-IT"/>
        </w:rPr>
        <w:t>Oppure</w:t>
      </w:r>
    </w:p>
    <w:p w14:paraId="5EE9A67D" w14:textId="77777777" w:rsidR="004C2A88" w:rsidRPr="002954E5" w:rsidRDefault="004C2A88" w:rsidP="00E93276">
      <w:pPr>
        <w:autoSpaceDE w:val="0"/>
        <w:autoSpaceDN w:val="0"/>
        <w:spacing w:after="0"/>
        <w:ind w:left="425"/>
        <w:jc w:val="both"/>
        <w:rPr>
          <w:rFonts w:ascii="Arial" w:eastAsia="Times New Roman" w:hAnsi="Arial" w:cs="Arial"/>
          <w:i/>
          <w:iCs/>
          <w:lang w:eastAsia="it-IT"/>
        </w:rPr>
      </w:pPr>
    </w:p>
    <w:p w14:paraId="5C7BEED3" w14:textId="596B3E04" w:rsidR="00E93276" w:rsidRPr="002954E5" w:rsidRDefault="004C2A88" w:rsidP="00553EE6">
      <w:pPr>
        <w:autoSpaceDE w:val="0"/>
        <w:autoSpaceDN w:val="0"/>
        <w:spacing w:after="0"/>
        <w:ind w:left="425"/>
        <w:jc w:val="both"/>
        <w:rPr>
          <w:rFonts w:ascii="Arial" w:eastAsia="Times New Roman" w:hAnsi="Arial" w:cs="Arial"/>
          <w:i/>
          <w:iCs/>
          <w:lang w:eastAsia="it-IT"/>
        </w:rPr>
      </w:pPr>
      <w:r w:rsidRPr="002954E5">
        <w:rPr>
          <w:rFonts w:ascii="Arial" w:eastAsia="Times New Roman" w:hAnsi="Arial" w:cs="Arial"/>
          <w:lang w:eastAsia="it-IT"/>
        </w:rPr>
        <w:t xml:space="preserve"> come </w:t>
      </w:r>
      <w:r w:rsidRPr="002954E5">
        <w:rPr>
          <w:rFonts w:ascii="Arial" w:eastAsia="Times New Roman" w:hAnsi="Arial" w:cs="Arial"/>
          <w:b/>
          <w:bCs/>
          <w:lang w:eastAsia="it-IT"/>
        </w:rPr>
        <w:t>Aggregazioni di Imprese</w:t>
      </w:r>
      <w:r w:rsidRPr="002954E5">
        <w:rPr>
          <w:rFonts w:ascii="Arial" w:eastAsia="Times New Roman" w:hAnsi="Arial" w:cs="Arial"/>
          <w:i/>
          <w:iCs/>
          <w:lang w:eastAsia="it-IT"/>
        </w:rPr>
        <w:t xml:space="preserve"> ___________ (indicare la tipologia)</w:t>
      </w:r>
      <w:r w:rsidRPr="002954E5">
        <w:rPr>
          <w:rFonts w:ascii="Arial" w:eastAsia="Times New Roman" w:hAnsi="Arial" w:cs="Arial"/>
          <w:noProof/>
          <w:lang w:eastAsia="it-IT"/>
        </w:rPr>
        <mc:AlternateContent>
          <mc:Choice Requires="wps">
            <w:drawing>
              <wp:anchor distT="0" distB="0" distL="114300" distR="114300" simplePos="0" relativeHeight="251683328" behindDoc="0" locked="0" layoutInCell="0" allowOverlap="1" wp14:anchorId="28EB7493" wp14:editId="6BE3E339">
                <wp:simplePos x="0" y="0"/>
                <wp:positionH relativeFrom="column">
                  <wp:posOffset>0</wp:posOffset>
                </wp:positionH>
                <wp:positionV relativeFrom="paragraph">
                  <wp:posOffset>8255</wp:posOffset>
                </wp:positionV>
                <wp:extent cx="144145" cy="144145"/>
                <wp:effectExtent l="10160" t="8890" r="7620" b="8890"/>
                <wp:wrapNone/>
                <wp:docPr id="2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810D8" id="Rectangle 56" o:spid="_x0000_s1026" style="position:absolute;margin-left:0;margin-top:.65pt;width:11.35pt;height:11.3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" o:allowincell="f"/>
            </w:pict>
          </mc:Fallback>
        </mc:AlternateContent>
      </w:r>
    </w:p>
    <w:p w14:paraId="43295D4A" w14:textId="44A5026B" w:rsidR="00E93276" w:rsidRPr="002954E5" w:rsidRDefault="00E93276" w:rsidP="00553EE6">
      <w:pPr>
        <w:autoSpaceDE w:val="0"/>
        <w:autoSpaceDN w:val="0"/>
        <w:spacing w:after="0"/>
        <w:ind w:left="425"/>
        <w:jc w:val="both"/>
        <w:rPr>
          <w:rFonts w:ascii="Arial" w:eastAsia="Times New Roman" w:hAnsi="Arial" w:cs="Arial"/>
          <w:i/>
          <w:iCs/>
          <w:lang w:eastAsia="it-IT"/>
        </w:rPr>
      </w:pPr>
    </w:p>
    <w:p w14:paraId="095AAA20" w14:textId="61510287" w:rsidR="004C2A88" w:rsidRPr="002954E5" w:rsidRDefault="004C2A88" w:rsidP="00553EE6">
      <w:pPr>
        <w:autoSpaceDE w:val="0"/>
        <w:autoSpaceDN w:val="0"/>
        <w:spacing w:after="0"/>
        <w:ind w:left="425"/>
        <w:jc w:val="both"/>
        <w:rPr>
          <w:rFonts w:ascii="Arial" w:eastAsia="Times New Roman" w:hAnsi="Arial" w:cs="Arial"/>
          <w:i/>
          <w:iCs/>
          <w:lang w:eastAsia="it-IT"/>
        </w:rPr>
      </w:pPr>
      <w:r w:rsidRPr="002954E5">
        <w:rPr>
          <w:rFonts w:ascii="Arial" w:eastAsia="Times New Roman" w:hAnsi="Arial" w:cs="Arial"/>
          <w:i/>
          <w:iCs/>
          <w:lang w:eastAsia="it-IT"/>
        </w:rPr>
        <w:t>Oppure</w:t>
      </w:r>
    </w:p>
    <w:p w14:paraId="7BDAEECC" w14:textId="77777777" w:rsidR="004C2A88" w:rsidRPr="002954E5" w:rsidRDefault="004C2A88" w:rsidP="00553EE6">
      <w:pPr>
        <w:autoSpaceDE w:val="0"/>
        <w:autoSpaceDN w:val="0"/>
        <w:spacing w:after="0"/>
        <w:ind w:left="425"/>
        <w:jc w:val="both"/>
        <w:rPr>
          <w:rFonts w:ascii="Arial" w:eastAsia="Times New Roman" w:hAnsi="Arial" w:cs="Arial"/>
          <w:i/>
          <w:iCs/>
          <w:lang w:eastAsia="it-IT"/>
        </w:rPr>
      </w:pPr>
    </w:p>
    <w:p w14:paraId="0C52185D" w14:textId="1EF5521A" w:rsidR="00523F30" w:rsidRPr="002954E5" w:rsidRDefault="000152EB" w:rsidP="00553EE6">
      <w:pPr>
        <w:widowControl w:val="0"/>
        <w:autoSpaceDE w:val="0"/>
        <w:autoSpaceDN w:val="0"/>
        <w:spacing w:after="240"/>
        <w:ind w:left="425"/>
        <w:jc w:val="both"/>
        <w:rPr>
          <w:rFonts w:ascii="Arial" w:eastAsia="Times New Roman" w:hAnsi="Arial" w:cs="Arial"/>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48512" behindDoc="0" locked="0" layoutInCell="0" allowOverlap="1" wp14:anchorId="0C1C56EC" wp14:editId="67901EAA">
                <wp:simplePos x="0" y="0"/>
                <wp:positionH relativeFrom="column">
                  <wp:posOffset>0</wp:posOffset>
                </wp:positionH>
                <wp:positionV relativeFrom="paragraph">
                  <wp:posOffset>32385</wp:posOffset>
                </wp:positionV>
                <wp:extent cx="144145" cy="144145"/>
                <wp:effectExtent l="10160" t="5715" r="7620" b="12065"/>
                <wp:wrapNone/>
                <wp:docPr id="1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0066D7" id="Rectangle 61" o:spid="_x0000_s1026" style="position:absolute;margin-left:0;margin-top:2.55pt;width:11.35pt;height:11.3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" o:allowincell="f"/>
            </w:pict>
          </mc:Fallback>
        </mc:AlternateContent>
      </w:r>
      <w:r w:rsidR="00523F30" w:rsidRPr="002954E5">
        <w:rPr>
          <w:rFonts w:ascii="Arial" w:eastAsia="Times New Roman" w:hAnsi="Arial" w:cs="Arial"/>
          <w:lang w:eastAsia="it-IT"/>
        </w:rPr>
        <w:t xml:space="preserve">organo comune mandatario di una rete d’imprese, sprovvista di soggettività giuridica, aderente al contratto di rete di cui all’art. 45, comma 1 lett. f), D.Lgs. </w:t>
      </w:r>
      <w:r w:rsidR="00705ED3" w:rsidRPr="002954E5">
        <w:rPr>
          <w:rFonts w:ascii="Arial" w:eastAsia="Times New Roman" w:hAnsi="Arial" w:cs="Arial"/>
          <w:lang w:eastAsia="it-IT"/>
        </w:rPr>
        <w:t xml:space="preserve">n. </w:t>
      </w:r>
      <w:r w:rsidR="00523F30" w:rsidRPr="002954E5">
        <w:rPr>
          <w:rFonts w:ascii="Arial" w:eastAsia="Times New Roman" w:hAnsi="Arial" w:cs="Arial"/>
          <w:lang w:eastAsia="it-IT"/>
        </w:rPr>
        <w:t xml:space="preserve">50/2016 e </w:t>
      </w:r>
      <w:r w:rsidR="005B03A9" w:rsidRPr="002954E5">
        <w:rPr>
          <w:rFonts w:ascii="Arial" w:eastAsia="Times New Roman" w:hAnsi="Arial" w:cs="Arial"/>
          <w:lang w:eastAsia="it-IT"/>
        </w:rPr>
        <w:t>s.m.i.</w:t>
      </w:r>
    </w:p>
    <w:p w14:paraId="447D4DB3" w14:textId="77777777" w:rsidR="00523F30" w:rsidRPr="002954E5" w:rsidRDefault="00523F30" w:rsidP="00553EE6">
      <w:pPr>
        <w:widowControl w:val="0"/>
        <w:autoSpaceDE w:val="0"/>
        <w:autoSpaceDN w:val="0"/>
        <w:spacing w:after="120"/>
        <w:ind w:firstLine="425"/>
        <w:jc w:val="both"/>
        <w:outlineLvl w:val="6"/>
        <w:rPr>
          <w:rFonts w:ascii="Arial" w:eastAsia="Times New Roman" w:hAnsi="Arial" w:cs="Arial"/>
          <w:i/>
          <w:iCs/>
          <w:lang w:eastAsia="it-IT"/>
        </w:rPr>
      </w:pPr>
      <w:r w:rsidRPr="002954E5">
        <w:rPr>
          <w:rFonts w:ascii="Arial" w:eastAsia="Times New Roman" w:hAnsi="Arial" w:cs="Arial"/>
          <w:i/>
          <w:iCs/>
          <w:lang w:eastAsia="it-IT"/>
        </w:rPr>
        <w:t>Oppure</w:t>
      </w:r>
    </w:p>
    <w:p w14:paraId="161AA26C" w14:textId="3E9F4DE3" w:rsidR="00523F30" w:rsidRPr="002954E5" w:rsidRDefault="000152EB" w:rsidP="00553EE6">
      <w:pPr>
        <w:widowControl w:val="0"/>
        <w:autoSpaceDE w:val="0"/>
        <w:autoSpaceDN w:val="0"/>
        <w:spacing w:after="240"/>
        <w:ind w:left="425"/>
        <w:jc w:val="both"/>
        <w:rPr>
          <w:rFonts w:ascii="Arial" w:eastAsia="Times New Roman" w:hAnsi="Arial" w:cs="Arial"/>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49536" behindDoc="0" locked="0" layoutInCell="0" allowOverlap="1" wp14:anchorId="363F5189" wp14:editId="64341F3D">
                <wp:simplePos x="0" y="0"/>
                <wp:positionH relativeFrom="column">
                  <wp:posOffset>8255</wp:posOffset>
                </wp:positionH>
                <wp:positionV relativeFrom="paragraph">
                  <wp:posOffset>22225</wp:posOffset>
                </wp:positionV>
                <wp:extent cx="144145" cy="144145"/>
                <wp:effectExtent l="8890" t="9525" r="8890" b="8255"/>
                <wp:wrapNone/>
                <wp:docPr id="1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638DA" id="Rectangle 62" o:spid="_x0000_s1026" style="position:absolute;margin-left:.65pt;margin-top:1.75pt;width:11.35pt;height:11.3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" o:allowincell="f"/>
            </w:pict>
          </mc:Fallback>
        </mc:AlternateContent>
      </w:r>
      <w:r w:rsidR="00523F30" w:rsidRPr="002954E5">
        <w:rPr>
          <w:rFonts w:ascii="Arial" w:eastAsia="Times New Roman" w:hAnsi="Arial" w:cs="Arial"/>
          <w:lang w:eastAsia="it-IT"/>
        </w:rPr>
        <w:t xml:space="preserve">organo comune mandatario di una rete d’imprese, provvista di soggettività giuridica, aderente al contratto di rete di cui all’art. 45, comma 1 lett. f), </w:t>
      </w:r>
      <w:r w:rsidR="00705ED3" w:rsidRPr="002954E5">
        <w:rPr>
          <w:rFonts w:ascii="Arial" w:eastAsia="Times New Roman" w:hAnsi="Arial" w:cs="Arial"/>
          <w:lang w:eastAsia="it-IT"/>
        </w:rPr>
        <w:t xml:space="preserve">D.Lgs. n. 50/2016 </w:t>
      </w:r>
      <w:r w:rsidR="00523F30" w:rsidRPr="002954E5">
        <w:rPr>
          <w:rFonts w:ascii="Arial" w:eastAsia="Times New Roman" w:hAnsi="Arial" w:cs="Arial"/>
          <w:lang w:eastAsia="it-IT"/>
        </w:rPr>
        <w:t xml:space="preserve">e </w:t>
      </w:r>
      <w:r w:rsidR="005B03A9" w:rsidRPr="002954E5">
        <w:rPr>
          <w:rFonts w:ascii="Arial" w:eastAsia="Times New Roman" w:hAnsi="Arial" w:cs="Arial"/>
          <w:lang w:eastAsia="it-IT"/>
        </w:rPr>
        <w:t>s.m.i.</w:t>
      </w:r>
    </w:p>
    <w:p w14:paraId="16D5CD46" w14:textId="77777777" w:rsidR="00523F30" w:rsidRPr="002954E5" w:rsidRDefault="00523F30" w:rsidP="00553EE6">
      <w:pPr>
        <w:widowControl w:val="0"/>
        <w:autoSpaceDE w:val="0"/>
        <w:autoSpaceDN w:val="0"/>
        <w:spacing w:after="120"/>
        <w:ind w:firstLine="425"/>
        <w:jc w:val="both"/>
        <w:outlineLvl w:val="6"/>
        <w:rPr>
          <w:rFonts w:ascii="Arial" w:eastAsia="Times New Roman" w:hAnsi="Arial" w:cs="Arial"/>
          <w:i/>
          <w:iCs/>
          <w:lang w:eastAsia="it-IT"/>
        </w:rPr>
      </w:pPr>
      <w:r w:rsidRPr="002954E5">
        <w:rPr>
          <w:rFonts w:ascii="Arial" w:eastAsia="Times New Roman" w:hAnsi="Arial" w:cs="Arial"/>
          <w:i/>
          <w:iCs/>
          <w:lang w:eastAsia="it-IT"/>
        </w:rPr>
        <w:t>Oppure</w:t>
      </w:r>
    </w:p>
    <w:p w14:paraId="2330A736" w14:textId="2F36C1FC" w:rsidR="00523F30" w:rsidRPr="002954E5" w:rsidRDefault="000152EB" w:rsidP="00553EE6">
      <w:pPr>
        <w:widowControl w:val="0"/>
        <w:autoSpaceDE w:val="0"/>
        <w:autoSpaceDN w:val="0"/>
        <w:spacing w:after="240"/>
        <w:ind w:left="425"/>
        <w:jc w:val="both"/>
        <w:rPr>
          <w:rFonts w:ascii="Arial" w:eastAsia="Times New Roman" w:hAnsi="Arial" w:cs="Arial"/>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50560" behindDoc="0" locked="0" layoutInCell="0" allowOverlap="1" wp14:anchorId="3627B848" wp14:editId="4A580EA6">
                <wp:simplePos x="0" y="0"/>
                <wp:positionH relativeFrom="column">
                  <wp:posOffset>0</wp:posOffset>
                </wp:positionH>
                <wp:positionV relativeFrom="paragraph">
                  <wp:posOffset>12065</wp:posOffset>
                </wp:positionV>
                <wp:extent cx="144145" cy="144145"/>
                <wp:effectExtent l="10160" t="13970" r="7620" b="13335"/>
                <wp:wrapNone/>
                <wp:docPr id="1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D7769" id="Rectangle 63" o:spid="_x0000_s1026" style="position:absolute;margin-left:0;margin-top:.95pt;width:11.35pt;height:11.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" o:allowincell="f"/>
            </w:pict>
          </mc:Fallback>
        </mc:AlternateContent>
      </w:r>
      <w:r w:rsidR="00523F30" w:rsidRPr="002954E5">
        <w:rPr>
          <w:rFonts w:ascii="Arial" w:eastAsia="Times New Roman" w:hAnsi="Arial" w:cs="Arial"/>
          <w:noProof/>
          <w:lang w:eastAsia="it-IT"/>
        </w:rPr>
        <w:t>impresa retista mandante di una rete d’imprese, sprovvista di soggettività giuridica, aderente</w:t>
      </w:r>
      <w:r w:rsidR="00523F30" w:rsidRPr="002954E5">
        <w:rPr>
          <w:rFonts w:ascii="Arial" w:eastAsia="Times New Roman" w:hAnsi="Arial" w:cs="Arial"/>
          <w:lang w:eastAsia="it-IT"/>
        </w:rPr>
        <w:t xml:space="preserve"> al contratto di rete di cui all’art. 45, comma 1 lett. f), </w:t>
      </w:r>
      <w:r w:rsidR="00705ED3" w:rsidRPr="002954E5">
        <w:rPr>
          <w:rFonts w:ascii="Arial" w:eastAsia="Times New Roman" w:hAnsi="Arial" w:cs="Arial"/>
          <w:lang w:eastAsia="it-IT"/>
        </w:rPr>
        <w:t xml:space="preserve">D.Lgs. n. 50/2016 </w:t>
      </w:r>
      <w:r w:rsidR="00523F30" w:rsidRPr="002954E5">
        <w:rPr>
          <w:rFonts w:ascii="Arial" w:eastAsia="Times New Roman" w:hAnsi="Arial" w:cs="Arial"/>
          <w:lang w:eastAsia="it-IT"/>
        </w:rPr>
        <w:t xml:space="preserve">e </w:t>
      </w:r>
      <w:r w:rsidR="005B03A9" w:rsidRPr="002954E5">
        <w:rPr>
          <w:rFonts w:ascii="Arial" w:eastAsia="Times New Roman" w:hAnsi="Arial" w:cs="Arial"/>
          <w:lang w:eastAsia="it-IT"/>
        </w:rPr>
        <w:t>s.m.i.</w:t>
      </w:r>
    </w:p>
    <w:p w14:paraId="1C8B7F9C" w14:textId="77777777" w:rsidR="00523F30" w:rsidRPr="002954E5" w:rsidRDefault="00523F30" w:rsidP="00553EE6">
      <w:pPr>
        <w:widowControl w:val="0"/>
        <w:autoSpaceDE w:val="0"/>
        <w:autoSpaceDN w:val="0"/>
        <w:spacing w:after="120"/>
        <w:ind w:firstLine="425"/>
        <w:jc w:val="both"/>
        <w:outlineLvl w:val="6"/>
        <w:rPr>
          <w:rFonts w:ascii="Arial" w:eastAsia="Times New Roman" w:hAnsi="Arial" w:cs="Arial"/>
          <w:i/>
          <w:iCs/>
          <w:lang w:eastAsia="it-IT"/>
        </w:rPr>
      </w:pPr>
      <w:r w:rsidRPr="002954E5">
        <w:rPr>
          <w:rFonts w:ascii="Arial" w:eastAsia="Times New Roman" w:hAnsi="Arial" w:cs="Arial"/>
          <w:i/>
          <w:iCs/>
          <w:lang w:eastAsia="it-IT"/>
        </w:rPr>
        <w:t>Oppure</w:t>
      </w:r>
    </w:p>
    <w:p w14:paraId="2EAB57F8" w14:textId="3B4A99E1" w:rsidR="00523F30" w:rsidRPr="002954E5" w:rsidRDefault="000152EB" w:rsidP="00553EE6">
      <w:pPr>
        <w:widowControl w:val="0"/>
        <w:autoSpaceDE w:val="0"/>
        <w:autoSpaceDN w:val="0"/>
        <w:spacing w:after="240"/>
        <w:ind w:left="425"/>
        <w:jc w:val="both"/>
        <w:rPr>
          <w:rFonts w:ascii="Arial" w:eastAsia="Times New Roman" w:hAnsi="Arial" w:cs="Arial"/>
          <w:lang w:eastAsia="it-IT"/>
        </w:rPr>
      </w:pPr>
      <w:r w:rsidRPr="002954E5">
        <w:rPr>
          <w:rFonts w:ascii="Arial" w:eastAsia="Times New Roman" w:hAnsi="Arial" w:cs="Arial"/>
          <w:i/>
          <w:iCs/>
          <w:noProof/>
          <w:lang w:eastAsia="it-IT"/>
        </w:rPr>
        <mc:AlternateContent>
          <mc:Choice Requires="wps">
            <w:drawing>
              <wp:anchor distT="0" distB="0" distL="114300" distR="114300" simplePos="0" relativeHeight="251651584" behindDoc="0" locked="0" layoutInCell="0" allowOverlap="1" wp14:anchorId="2CD56EE2" wp14:editId="448EF49A">
                <wp:simplePos x="0" y="0"/>
                <wp:positionH relativeFrom="column">
                  <wp:posOffset>3810</wp:posOffset>
                </wp:positionH>
                <wp:positionV relativeFrom="paragraph">
                  <wp:posOffset>13970</wp:posOffset>
                </wp:positionV>
                <wp:extent cx="144145" cy="144145"/>
                <wp:effectExtent l="13970" t="10795" r="13335" b="6985"/>
                <wp:wrapNone/>
                <wp:docPr id="9"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58C7A" id="Rectangle 64" o:spid="_x0000_s1026" style="position:absolute;margin-left:.3pt;margin-top:1.1pt;width:11.35pt;height:11.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" o:allowincell="f"/>
            </w:pict>
          </mc:Fallback>
        </mc:AlternateContent>
      </w:r>
      <w:r w:rsidR="00523F30" w:rsidRPr="002954E5">
        <w:rPr>
          <w:rFonts w:ascii="Arial" w:eastAsia="Times New Roman" w:hAnsi="Arial" w:cs="Arial"/>
          <w:lang w:eastAsia="it-IT"/>
        </w:rPr>
        <w:t xml:space="preserve">impresa retista mandante di una rete d’imprese, provvista di soggettività giuridica, aderente al contratto di rete di cui all’art. 45, comma 1 lett. f), </w:t>
      </w:r>
      <w:r w:rsidR="00705ED3" w:rsidRPr="002954E5">
        <w:rPr>
          <w:rFonts w:ascii="Arial" w:eastAsia="Times New Roman" w:hAnsi="Arial" w:cs="Arial"/>
          <w:lang w:eastAsia="it-IT"/>
        </w:rPr>
        <w:t xml:space="preserve">D.Lgs. n. 50/2016 </w:t>
      </w:r>
      <w:r w:rsidR="00523F30" w:rsidRPr="002954E5">
        <w:rPr>
          <w:rFonts w:ascii="Arial" w:eastAsia="Times New Roman" w:hAnsi="Arial" w:cs="Arial"/>
          <w:lang w:eastAsia="it-IT"/>
        </w:rPr>
        <w:t xml:space="preserve">e </w:t>
      </w:r>
      <w:r w:rsidR="005B03A9" w:rsidRPr="002954E5">
        <w:rPr>
          <w:rFonts w:ascii="Arial" w:eastAsia="Times New Roman" w:hAnsi="Arial" w:cs="Arial"/>
          <w:lang w:eastAsia="it-IT"/>
        </w:rPr>
        <w:t>s.m.i.</w:t>
      </w:r>
    </w:p>
    <w:p w14:paraId="7E5A85D4" w14:textId="77777777" w:rsidR="00523F30" w:rsidRPr="002954E5" w:rsidRDefault="00523F30" w:rsidP="00553EE6">
      <w:pPr>
        <w:widowControl w:val="0"/>
        <w:autoSpaceDE w:val="0"/>
        <w:autoSpaceDN w:val="0"/>
        <w:spacing w:before="60" w:after="120"/>
        <w:ind w:firstLine="425"/>
        <w:jc w:val="both"/>
        <w:outlineLvl w:val="6"/>
        <w:rPr>
          <w:rFonts w:ascii="Arial" w:eastAsia="Times New Roman" w:hAnsi="Arial" w:cs="Arial"/>
          <w:i/>
          <w:iCs/>
          <w:lang w:eastAsia="it-IT"/>
        </w:rPr>
      </w:pPr>
      <w:r w:rsidRPr="002954E5">
        <w:rPr>
          <w:rFonts w:ascii="Arial" w:eastAsia="Times New Roman" w:hAnsi="Arial" w:cs="Arial"/>
          <w:i/>
          <w:iCs/>
          <w:lang w:eastAsia="it-IT"/>
        </w:rPr>
        <w:t>Oppure</w:t>
      </w:r>
    </w:p>
    <w:p w14:paraId="71CD13D1" w14:textId="79FA89D0" w:rsidR="00523F30" w:rsidRPr="002954E5" w:rsidRDefault="000152EB" w:rsidP="00553EE6">
      <w:pPr>
        <w:widowControl w:val="0"/>
        <w:autoSpaceDE w:val="0"/>
        <w:autoSpaceDN w:val="0"/>
        <w:spacing w:after="240"/>
        <w:ind w:left="425"/>
        <w:jc w:val="both"/>
        <w:rPr>
          <w:rFonts w:ascii="Arial" w:eastAsia="Times New Roman" w:hAnsi="Arial" w:cs="Arial"/>
          <w:lang w:eastAsia="it-IT"/>
        </w:rPr>
      </w:pPr>
      <w:r w:rsidRPr="002954E5">
        <w:rPr>
          <w:rFonts w:ascii="Arial" w:eastAsia="Times New Roman" w:hAnsi="Arial" w:cs="Arial"/>
          <w:i/>
          <w:iCs/>
          <w:noProof/>
          <w:lang w:eastAsia="it-IT"/>
        </w:rPr>
        <mc:AlternateContent>
          <mc:Choice Requires="wps">
            <w:drawing>
              <wp:anchor distT="0" distB="0" distL="114300" distR="114300" simplePos="0" relativeHeight="251652608" behindDoc="0" locked="0" layoutInCell="0" allowOverlap="1" wp14:anchorId="130BADF2" wp14:editId="700B3B9B">
                <wp:simplePos x="0" y="0"/>
                <wp:positionH relativeFrom="column">
                  <wp:posOffset>3810</wp:posOffset>
                </wp:positionH>
                <wp:positionV relativeFrom="paragraph">
                  <wp:posOffset>25400</wp:posOffset>
                </wp:positionV>
                <wp:extent cx="144145" cy="144145"/>
                <wp:effectExtent l="13970" t="7620" r="13335" b="10160"/>
                <wp:wrapNone/>
                <wp:docPr id="8"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AC2BF" id="Rectangle 65" o:spid="_x0000_s1026" style="position:absolute;margin-left:.3pt;margin-top:2pt;width:11.35pt;height:11.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" o:allowincell="f"/>
            </w:pict>
          </mc:Fallback>
        </mc:AlternateContent>
      </w:r>
      <w:r w:rsidR="00523F30" w:rsidRPr="002954E5">
        <w:rPr>
          <w:rFonts w:ascii="Arial" w:eastAsia="Times New Roman" w:hAnsi="Arial" w:cs="Arial"/>
          <w:lang w:eastAsia="it-IT"/>
        </w:rPr>
        <w:t xml:space="preserve">mandante di una rete d’impresa, dotata di organo comune privo di potere di rappresentanza o sprovvista di organo comune, aderente al contratto di rete di cui all’art. 45, comma 1 lett. f), </w:t>
      </w:r>
      <w:r w:rsidR="00705ED3" w:rsidRPr="002954E5">
        <w:rPr>
          <w:rFonts w:ascii="Arial" w:eastAsia="Times New Roman" w:hAnsi="Arial" w:cs="Arial"/>
          <w:lang w:eastAsia="it-IT"/>
        </w:rPr>
        <w:t xml:space="preserve">D.Lgs. n. 50/2016 </w:t>
      </w:r>
      <w:r w:rsidR="00523F30" w:rsidRPr="002954E5">
        <w:rPr>
          <w:rFonts w:ascii="Arial" w:eastAsia="Times New Roman" w:hAnsi="Arial" w:cs="Arial"/>
          <w:lang w:eastAsia="it-IT"/>
        </w:rPr>
        <w:t xml:space="preserve">e </w:t>
      </w:r>
      <w:r w:rsidR="005B03A9" w:rsidRPr="002954E5">
        <w:rPr>
          <w:rFonts w:ascii="Arial" w:eastAsia="Times New Roman" w:hAnsi="Arial" w:cs="Arial"/>
          <w:lang w:eastAsia="it-IT"/>
        </w:rPr>
        <w:t>s.m.i.</w:t>
      </w:r>
      <w:r w:rsidR="00523F30" w:rsidRPr="002954E5">
        <w:rPr>
          <w:rFonts w:ascii="Arial" w:eastAsia="Times New Roman" w:hAnsi="Arial" w:cs="Arial"/>
          <w:lang w:eastAsia="it-IT"/>
        </w:rPr>
        <w:t>;</w:t>
      </w:r>
    </w:p>
    <w:p w14:paraId="637E383A" w14:textId="77777777" w:rsidR="00523F30" w:rsidRPr="002954E5" w:rsidRDefault="00523F30" w:rsidP="00553EE6">
      <w:pPr>
        <w:widowControl w:val="0"/>
        <w:autoSpaceDE w:val="0"/>
        <w:autoSpaceDN w:val="0"/>
        <w:spacing w:before="60" w:after="120"/>
        <w:ind w:firstLine="425"/>
        <w:jc w:val="both"/>
        <w:outlineLvl w:val="6"/>
        <w:rPr>
          <w:rFonts w:ascii="Arial" w:eastAsia="Times New Roman" w:hAnsi="Arial" w:cs="Arial"/>
          <w:i/>
          <w:iCs/>
          <w:lang w:eastAsia="it-IT"/>
        </w:rPr>
      </w:pPr>
      <w:r w:rsidRPr="002954E5">
        <w:rPr>
          <w:rFonts w:ascii="Arial" w:eastAsia="Times New Roman" w:hAnsi="Arial" w:cs="Arial"/>
          <w:i/>
          <w:iCs/>
          <w:lang w:eastAsia="it-IT"/>
        </w:rPr>
        <w:lastRenderedPageBreak/>
        <w:t>Oppure</w:t>
      </w:r>
    </w:p>
    <w:p w14:paraId="7C3FFA49" w14:textId="733B86DA" w:rsidR="00523F30" w:rsidRPr="002954E5" w:rsidRDefault="000152EB" w:rsidP="00553EE6">
      <w:pPr>
        <w:widowControl w:val="0"/>
        <w:autoSpaceDE w:val="0"/>
        <w:autoSpaceDN w:val="0"/>
        <w:spacing w:after="120"/>
        <w:ind w:left="426"/>
        <w:jc w:val="both"/>
        <w:rPr>
          <w:rFonts w:ascii="Arial" w:eastAsia="Times New Roman" w:hAnsi="Arial" w:cs="Arial"/>
          <w:lang w:eastAsia="it-IT"/>
        </w:rPr>
      </w:pPr>
      <w:r w:rsidRPr="002954E5">
        <w:rPr>
          <w:rFonts w:ascii="Arial" w:eastAsia="Times New Roman" w:hAnsi="Arial" w:cs="Arial"/>
          <w:i/>
          <w:iCs/>
          <w:noProof/>
          <w:lang w:eastAsia="it-IT"/>
        </w:rPr>
        <mc:AlternateContent>
          <mc:Choice Requires="wps">
            <w:drawing>
              <wp:anchor distT="0" distB="0" distL="114300" distR="114300" simplePos="0" relativeHeight="251653632" behindDoc="0" locked="0" layoutInCell="0" allowOverlap="1" wp14:anchorId="421CC839" wp14:editId="35395340">
                <wp:simplePos x="0" y="0"/>
                <wp:positionH relativeFrom="column">
                  <wp:posOffset>16510</wp:posOffset>
                </wp:positionH>
                <wp:positionV relativeFrom="paragraph">
                  <wp:posOffset>32385</wp:posOffset>
                </wp:positionV>
                <wp:extent cx="144145" cy="144145"/>
                <wp:effectExtent l="7620" t="10795" r="10160" b="6985"/>
                <wp:wrapNone/>
                <wp:docPr id="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66D52" id="Rectangle 66" o:spid="_x0000_s1026" style="position:absolute;margin-left:1.3pt;margin-top:2.55pt;width:11.35pt;height:11.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" o:allowincell="f"/>
            </w:pict>
          </mc:Fallback>
        </mc:AlternateContent>
      </w:r>
      <w:r w:rsidR="00523F30" w:rsidRPr="002954E5">
        <w:rPr>
          <w:rFonts w:ascii="Arial" w:eastAsia="Times New Roman" w:hAnsi="Arial" w:cs="Arial"/>
          <w:lang w:eastAsia="it-IT"/>
        </w:rPr>
        <w:t xml:space="preserve">mandatario di una rete d’impresa, dotata di organo comune privo di potere di rappresentanza o sprovvista di organo comune, aderente al contratto di rete di cui all’art. 45, comma 1 lett. f), </w:t>
      </w:r>
      <w:r w:rsidR="00705ED3" w:rsidRPr="002954E5">
        <w:rPr>
          <w:rFonts w:ascii="Arial" w:eastAsia="Times New Roman" w:hAnsi="Arial" w:cs="Arial"/>
          <w:lang w:eastAsia="it-IT"/>
        </w:rPr>
        <w:t xml:space="preserve">D.Lgs. n. 50/2016 </w:t>
      </w:r>
      <w:r w:rsidR="00523F30" w:rsidRPr="002954E5">
        <w:rPr>
          <w:rFonts w:ascii="Arial" w:eastAsia="Times New Roman" w:hAnsi="Arial" w:cs="Arial"/>
          <w:lang w:eastAsia="it-IT"/>
        </w:rPr>
        <w:t xml:space="preserve">e </w:t>
      </w:r>
      <w:r w:rsidR="005B03A9" w:rsidRPr="002954E5">
        <w:rPr>
          <w:rFonts w:ascii="Arial" w:eastAsia="Times New Roman" w:hAnsi="Arial" w:cs="Arial"/>
          <w:lang w:eastAsia="it-IT"/>
        </w:rPr>
        <w:t>s.m.i.</w:t>
      </w:r>
      <w:r w:rsidR="00523F30" w:rsidRPr="002954E5">
        <w:rPr>
          <w:rFonts w:ascii="Arial" w:eastAsia="Times New Roman" w:hAnsi="Arial" w:cs="Arial"/>
          <w:lang w:eastAsia="it-IT"/>
        </w:rPr>
        <w:t>;</w:t>
      </w:r>
    </w:p>
    <w:p w14:paraId="3D71ADF8" w14:textId="3202DA1E" w:rsidR="00523F30" w:rsidRDefault="00523F30" w:rsidP="00553EE6">
      <w:pPr>
        <w:autoSpaceDE w:val="0"/>
        <w:autoSpaceDN w:val="0"/>
        <w:spacing w:after="120"/>
        <w:jc w:val="both"/>
        <w:rPr>
          <w:rFonts w:ascii="Arial" w:eastAsia="Times New Roman" w:hAnsi="Arial" w:cs="Arial"/>
          <w:lang w:eastAsia="it-IT"/>
        </w:rPr>
      </w:pPr>
      <w:r w:rsidRPr="002954E5">
        <w:rPr>
          <w:rFonts w:ascii="Arial" w:eastAsia="Times New Roman" w:hAnsi="Arial" w:cs="Arial"/>
          <w:lang w:eastAsia="it-IT"/>
        </w:rPr>
        <w:t>Il sottoscritto, inoltre, ai sensi degli articoli 46 e 47 del D.P.R. 28</w:t>
      </w:r>
      <w:r w:rsidR="00705ED3" w:rsidRPr="002954E5">
        <w:rPr>
          <w:rFonts w:ascii="Arial" w:eastAsia="Times New Roman" w:hAnsi="Arial" w:cs="Arial"/>
          <w:lang w:eastAsia="it-IT"/>
        </w:rPr>
        <w:t>.12.2000</w:t>
      </w:r>
      <w:r w:rsidRPr="002954E5">
        <w:rPr>
          <w:rFonts w:ascii="Arial" w:eastAsia="Times New Roman" w:hAnsi="Arial" w:cs="Arial"/>
          <w:lang w:eastAsia="it-IT"/>
        </w:rPr>
        <w:t xml:space="preserve"> n. 445 e s.m.i. consapevole delle sanzioni penali previste dall’articolo 76 del medesimo D.P.R. </w:t>
      </w:r>
      <w:r w:rsidR="00705ED3" w:rsidRPr="002954E5">
        <w:rPr>
          <w:rFonts w:ascii="Arial" w:eastAsia="Times New Roman" w:hAnsi="Arial" w:cs="Arial"/>
          <w:lang w:eastAsia="it-IT"/>
        </w:rPr>
        <w:t xml:space="preserve">n. </w:t>
      </w:r>
      <w:r w:rsidRPr="002954E5">
        <w:rPr>
          <w:rFonts w:ascii="Arial" w:eastAsia="Times New Roman" w:hAnsi="Arial" w:cs="Arial"/>
          <w:lang w:eastAsia="it-IT"/>
        </w:rPr>
        <w:t>445/2000 e s.m.i., per le ipotesi di falsità in atti e dichiarazioni mendaci ivi indicate.</w:t>
      </w:r>
    </w:p>
    <w:p w14:paraId="327678FB" w14:textId="77777777" w:rsidR="002954E5" w:rsidRPr="002954E5" w:rsidRDefault="002954E5" w:rsidP="00553EE6">
      <w:pPr>
        <w:autoSpaceDE w:val="0"/>
        <w:autoSpaceDN w:val="0"/>
        <w:spacing w:after="120"/>
        <w:jc w:val="both"/>
        <w:rPr>
          <w:rFonts w:ascii="Arial" w:eastAsia="Times New Roman" w:hAnsi="Arial" w:cs="Arial"/>
          <w:lang w:eastAsia="it-IT"/>
        </w:rPr>
      </w:pPr>
    </w:p>
    <w:p w14:paraId="23C53128" w14:textId="01196380" w:rsidR="00523F30" w:rsidRPr="002954E5" w:rsidRDefault="00523F30" w:rsidP="00553EE6">
      <w:pPr>
        <w:keepNext/>
        <w:spacing w:before="120" w:after="120"/>
        <w:jc w:val="center"/>
        <w:outlineLvl w:val="3"/>
        <w:rPr>
          <w:rFonts w:ascii="Arial" w:eastAsia="Times New Roman" w:hAnsi="Arial" w:cs="Arial"/>
          <w:b/>
          <w:bCs/>
          <w:lang w:eastAsia="it-IT"/>
        </w:rPr>
      </w:pPr>
      <w:r w:rsidRPr="002954E5">
        <w:rPr>
          <w:rFonts w:ascii="Arial" w:eastAsia="Times New Roman" w:hAnsi="Arial" w:cs="Arial"/>
          <w:b/>
          <w:bCs/>
          <w:lang w:eastAsia="it-IT"/>
        </w:rPr>
        <w:t>DICHIARA</w:t>
      </w:r>
    </w:p>
    <w:p w14:paraId="5EFB9CD4" w14:textId="190CEA3D" w:rsidR="00D676DE" w:rsidRPr="002954E5" w:rsidRDefault="00523F30" w:rsidP="00553EE6">
      <w:pPr>
        <w:numPr>
          <w:ilvl w:val="0"/>
          <w:numId w:val="24"/>
        </w:numPr>
        <w:tabs>
          <w:tab w:val="clear" w:pos="1068"/>
          <w:tab w:val="num" w:pos="-2835"/>
          <w:tab w:val="num" w:pos="0"/>
        </w:tabs>
        <w:spacing w:after="120"/>
        <w:ind w:left="426" w:hanging="426"/>
        <w:jc w:val="both"/>
        <w:rPr>
          <w:rFonts w:ascii="Arial" w:eastAsia="Times New Roman" w:hAnsi="Arial" w:cs="Arial"/>
          <w:lang w:eastAsia="it-IT"/>
        </w:rPr>
      </w:pPr>
      <w:r w:rsidRPr="002954E5">
        <w:rPr>
          <w:rFonts w:ascii="Arial" w:eastAsia="Times New Roman" w:hAnsi="Arial" w:cs="Arial"/>
          <w:lang w:eastAsia="it-IT"/>
        </w:rPr>
        <w:t>che l</w:t>
      </w:r>
      <w:r w:rsidR="00954E6C" w:rsidRPr="002954E5">
        <w:rPr>
          <w:rFonts w:ascii="Arial" w:eastAsia="Times New Roman" w:hAnsi="Arial" w:cs="Arial"/>
          <w:lang w:eastAsia="it-IT"/>
        </w:rPr>
        <w:t>’operatore economico</w:t>
      </w:r>
      <w:r w:rsidRPr="002954E5">
        <w:rPr>
          <w:rFonts w:ascii="Arial" w:eastAsia="Times New Roman" w:hAnsi="Arial" w:cs="Arial"/>
          <w:lang w:eastAsia="it-IT"/>
        </w:rPr>
        <w:t xml:space="preserve"> ha la seguente </w:t>
      </w:r>
      <w:r w:rsidR="00D676DE" w:rsidRPr="002954E5">
        <w:rPr>
          <w:rFonts w:ascii="Arial" w:eastAsia="Times New Roman" w:hAnsi="Arial" w:cs="Arial"/>
          <w:lang w:eastAsia="it-IT"/>
        </w:rPr>
        <w:t>denominazione o ragione sociale:</w:t>
      </w:r>
    </w:p>
    <w:p w14:paraId="139AF76B" w14:textId="3CC7B4DE" w:rsidR="004F4666" w:rsidRDefault="000C043C" w:rsidP="002954E5">
      <w:pPr>
        <w:spacing w:after="0"/>
        <w:ind w:left="425" w:firstLine="1"/>
        <w:jc w:val="both"/>
        <w:rPr>
          <w:rFonts w:ascii="Arial" w:eastAsia="Times New Roman" w:hAnsi="Arial" w:cs="Arial"/>
          <w:lang w:eastAsia="it-IT"/>
        </w:rPr>
      </w:pPr>
      <w:r w:rsidRPr="002954E5">
        <w:rPr>
          <w:rFonts w:ascii="Arial" w:eastAsia="Times New Roman" w:hAnsi="Arial" w:cs="Arial"/>
          <w:lang w:eastAsia="it-IT"/>
        </w:rPr>
        <w:t>...</w:t>
      </w:r>
      <w:r w:rsidR="008E11B6" w:rsidRPr="002954E5">
        <w:rPr>
          <w:rFonts w:ascii="Arial" w:eastAsia="Times New Roman" w:hAnsi="Arial" w:cs="Arial"/>
          <w:lang w:eastAsia="it-IT"/>
        </w:rPr>
        <w:t>.</w:t>
      </w:r>
      <w:r w:rsidRPr="002954E5">
        <w:rPr>
          <w:rFonts w:ascii="Arial" w:eastAsia="Times New Roman" w:hAnsi="Arial" w:cs="Arial"/>
          <w:lang w:eastAsia="it-IT"/>
        </w:rPr>
        <w:t>.....................................................................................................................................</w:t>
      </w:r>
      <w:r w:rsidR="00917E29" w:rsidRPr="002954E5">
        <w:rPr>
          <w:rFonts w:ascii="Arial" w:eastAsia="Times New Roman" w:hAnsi="Arial" w:cs="Arial"/>
          <w:lang w:eastAsia="it-IT"/>
        </w:rPr>
        <w:t>....</w:t>
      </w:r>
      <w:r w:rsidRPr="002954E5">
        <w:rPr>
          <w:rFonts w:ascii="Arial" w:eastAsia="Times New Roman" w:hAnsi="Arial" w:cs="Arial"/>
          <w:lang w:eastAsia="it-IT"/>
        </w:rPr>
        <w:t>.............</w:t>
      </w:r>
      <w:r w:rsidR="00523F30" w:rsidRPr="002954E5">
        <w:rPr>
          <w:rFonts w:ascii="Arial" w:eastAsia="Times New Roman" w:hAnsi="Arial" w:cs="Arial"/>
          <w:lang w:eastAsia="it-IT"/>
        </w:rPr>
        <w:t>che l’</w:t>
      </w:r>
      <w:r w:rsidR="00954E6C" w:rsidRPr="002954E5">
        <w:rPr>
          <w:rFonts w:ascii="Arial" w:eastAsia="Times New Roman" w:hAnsi="Arial" w:cs="Arial"/>
          <w:lang w:eastAsia="it-IT"/>
        </w:rPr>
        <w:t xml:space="preserve">operatore economico </w:t>
      </w:r>
      <w:r w:rsidR="00523F30" w:rsidRPr="002954E5">
        <w:rPr>
          <w:rFonts w:ascii="Arial" w:eastAsia="Times New Roman" w:hAnsi="Arial" w:cs="Arial"/>
          <w:lang w:eastAsia="it-IT"/>
        </w:rPr>
        <w:t>è iscritt</w:t>
      </w:r>
      <w:r w:rsidR="00954E6C" w:rsidRPr="002954E5">
        <w:rPr>
          <w:rFonts w:ascii="Arial" w:eastAsia="Times New Roman" w:hAnsi="Arial" w:cs="Arial"/>
          <w:lang w:eastAsia="it-IT"/>
        </w:rPr>
        <w:t>o</w:t>
      </w:r>
      <w:r w:rsidR="00523F30" w:rsidRPr="002954E5">
        <w:rPr>
          <w:rFonts w:ascii="Arial" w:eastAsia="Times New Roman" w:hAnsi="Arial" w:cs="Arial"/>
          <w:lang w:eastAsia="it-IT"/>
        </w:rPr>
        <w:t xml:space="preserve"> nel registro delle Imprese della CCIAA di </w:t>
      </w:r>
      <w:r w:rsidRPr="002954E5">
        <w:rPr>
          <w:rFonts w:ascii="Arial" w:eastAsia="Times New Roman" w:hAnsi="Arial" w:cs="Arial"/>
          <w:lang w:eastAsia="it-IT"/>
        </w:rPr>
        <w:t>..........................</w:t>
      </w:r>
      <w:r w:rsidR="00D676DE" w:rsidRPr="002954E5">
        <w:rPr>
          <w:rFonts w:ascii="Arial" w:eastAsia="Times New Roman" w:hAnsi="Arial" w:cs="Arial"/>
          <w:lang w:eastAsia="it-IT"/>
        </w:rPr>
        <w:t>, per le seguenti attività</w:t>
      </w:r>
      <w:r w:rsidR="00917E29" w:rsidRPr="002954E5">
        <w:rPr>
          <w:rFonts w:ascii="Arial" w:eastAsia="Times New Roman" w:hAnsi="Arial" w:cs="Arial"/>
          <w:lang w:eastAsia="it-IT"/>
        </w:rPr>
        <w:t>:</w:t>
      </w:r>
      <w:r w:rsidR="002954E5">
        <w:rPr>
          <w:rFonts w:ascii="Arial" w:eastAsia="Times New Roman" w:hAnsi="Arial" w:cs="Arial"/>
          <w:lang w:eastAsia="it-IT"/>
        </w:rPr>
        <w:t>.</w:t>
      </w:r>
      <w:r w:rsidRPr="002954E5">
        <w:rPr>
          <w:rFonts w:ascii="Arial" w:eastAsia="Times New Roman" w:hAnsi="Arial" w:cs="Arial"/>
          <w:lang w:eastAsia="it-IT"/>
        </w:rPr>
        <w:t>............................................................................................................</w:t>
      </w:r>
      <w:r w:rsidR="002954E5">
        <w:rPr>
          <w:rFonts w:ascii="Arial" w:eastAsia="Times New Roman" w:hAnsi="Arial" w:cs="Arial"/>
          <w:lang w:eastAsia="it-IT"/>
        </w:rPr>
        <w:t>..........</w:t>
      </w:r>
    </w:p>
    <w:p w14:paraId="547280FD" w14:textId="0DBEC6D3" w:rsidR="002954E5" w:rsidRPr="002954E5" w:rsidRDefault="002954E5" w:rsidP="002954E5">
      <w:pPr>
        <w:spacing w:after="0"/>
        <w:ind w:left="425" w:firstLine="1"/>
        <w:jc w:val="both"/>
        <w:rPr>
          <w:rFonts w:ascii="Arial" w:eastAsia="Times New Roman" w:hAnsi="Arial" w:cs="Arial"/>
          <w:lang w:eastAsia="it-IT"/>
        </w:rPr>
      </w:pPr>
      <w:r>
        <w:rPr>
          <w:rFonts w:ascii="Arial" w:eastAsia="Times New Roman" w:hAnsi="Arial" w:cs="Arial"/>
          <w:lang w:eastAsia="it-IT"/>
        </w:rPr>
        <w:t>..........................................................................................................................................................</w:t>
      </w:r>
    </w:p>
    <w:p w14:paraId="069C8E58" w14:textId="4C65C499" w:rsidR="00A05926" w:rsidRDefault="00A05926" w:rsidP="00553EE6">
      <w:pPr>
        <w:spacing w:after="0"/>
        <w:ind w:left="425"/>
        <w:jc w:val="both"/>
        <w:rPr>
          <w:rFonts w:ascii="Arial" w:eastAsia="Times New Roman" w:hAnsi="Arial" w:cs="Arial"/>
          <w:i/>
          <w:iCs/>
          <w:lang w:eastAsia="it-IT"/>
        </w:rPr>
      </w:pPr>
      <w:r w:rsidRPr="002954E5">
        <w:rPr>
          <w:rFonts w:ascii="Arial" w:eastAsia="Times New Roman" w:hAnsi="Arial" w:cs="Arial"/>
          <w:i/>
          <w:iCs/>
          <w:lang w:eastAsia="it-IT"/>
        </w:rPr>
        <w:t>(in caso di impresa con sede in uno Stato diverso dall’Italia, indicare i dati equivalenti vigenti nel relativo Stato)</w:t>
      </w:r>
    </w:p>
    <w:p w14:paraId="7733FAAB" w14:textId="77777777" w:rsidR="002954E5" w:rsidRPr="002954E5" w:rsidRDefault="002954E5" w:rsidP="00553EE6">
      <w:pPr>
        <w:spacing w:after="0"/>
        <w:ind w:left="425"/>
        <w:jc w:val="both"/>
        <w:rPr>
          <w:rFonts w:ascii="Arial" w:eastAsia="Times New Roman" w:hAnsi="Arial" w:cs="Arial"/>
          <w:i/>
          <w:iCs/>
          <w:lang w:eastAsia="it-IT"/>
        </w:rPr>
      </w:pPr>
    </w:p>
    <w:p w14:paraId="3B128210" w14:textId="507C5215" w:rsidR="00523F30" w:rsidRPr="002954E5" w:rsidRDefault="00523F30" w:rsidP="00917E29">
      <w:pPr>
        <w:spacing w:after="0"/>
        <w:ind w:left="426"/>
        <w:jc w:val="both"/>
        <w:rPr>
          <w:rFonts w:ascii="Arial" w:eastAsia="Times New Roman" w:hAnsi="Arial" w:cs="Arial"/>
          <w:lang w:eastAsia="it-IT"/>
        </w:rPr>
      </w:pPr>
      <w:r w:rsidRPr="002954E5">
        <w:rPr>
          <w:rFonts w:ascii="Arial" w:eastAsia="Times New Roman" w:hAnsi="Arial" w:cs="Arial"/>
          <w:lang w:eastAsia="it-IT"/>
        </w:rPr>
        <w:t>ed attesta i seguenti dati:</w:t>
      </w:r>
    </w:p>
    <w:p w14:paraId="50147082" w14:textId="4B61ABB3" w:rsidR="00523F30" w:rsidRPr="002954E5" w:rsidRDefault="00523F30" w:rsidP="00553EE6">
      <w:pPr>
        <w:numPr>
          <w:ilvl w:val="0"/>
          <w:numId w:val="16"/>
        </w:numPr>
        <w:tabs>
          <w:tab w:val="num" w:pos="717"/>
        </w:tabs>
        <w:spacing w:after="0"/>
        <w:ind w:left="717"/>
        <w:jc w:val="both"/>
        <w:rPr>
          <w:rFonts w:ascii="Arial" w:eastAsia="Times New Roman" w:hAnsi="Arial" w:cs="Arial"/>
          <w:lang w:eastAsia="it-IT"/>
        </w:rPr>
      </w:pPr>
      <w:r w:rsidRPr="002954E5">
        <w:rPr>
          <w:rFonts w:ascii="Arial" w:eastAsia="Times New Roman" w:hAnsi="Arial" w:cs="Arial"/>
          <w:lang w:eastAsia="it-IT"/>
        </w:rPr>
        <w:t xml:space="preserve">n. iscrizione  </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nel registro imprese;</w:t>
      </w:r>
    </w:p>
    <w:p w14:paraId="3B2D1D1E" w14:textId="5C3F91B2" w:rsidR="00523F30" w:rsidRPr="002954E5" w:rsidRDefault="00523F30" w:rsidP="00553EE6">
      <w:pPr>
        <w:numPr>
          <w:ilvl w:val="0"/>
          <w:numId w:val="16"/>
        </w:numPr>
        <w:tabs>
          <w:tab w:val="num" w:pos="717"/>
        </w:tabs>
        <w:spacing w:after="0"/>
        <w:ind w:left="717"/>
        <w:jc w:val="both"/>
        <w:rPr>
          <w:rFonts w:ascii="Arial" w:eastAsia="Times New Roman" w:hAnsi="Arial" w:cs="Arial"/>
          <w:lang w:eastAsia="it-IT"/>
        </w:rPr>
      </w:pPr>
      <w:r w:rsidRPr="002954E5">
        <w:rPr>
          <w:rFonts w:ascii="Arial" w:eastAsia="Times New Roman" w:hAnsi="Arial" w:cs="Arial"/>
          <w:lang w:eastAsia="it-IT"/>
        </w:rPr>
        <w:t>data di iscrizione</w:t>
      </w:r>
      <w:r w:rsidR="000C043C" w:rsidRPr="002954E5">
        <w:rPr>
          <w:rFonts w:ascii="Arial" w:eastAsia="Times New Roman" w:hAnsi="Arial" w:cs="Arial"/>
          <w:lang w:eastAsia="it-IT"/>
        </w:rPr>
        <w:t>........................................................................</w:t>
      </w:r>
      <w:r w:rsidR="0089051D" w:rsidRPr="002954E5">
        <w:rPr>
          <w:rFonts w:ascii="Arial" w:eastAsia="Times New Roman" w:hAnsi="Arial" w:cs="Arial"/>
          <w:lang w:eastAsia="it-IT"/>
        </w:rPr>
        <w:t>.</w:t>
      </w:r>
      <w:r w:rsidRPr="002954E5">
        <w:rPr>
          <w:rFonts w:ascii="Arial" w:eastAsia="Times New Roman" w:hAnsi="Arial" w:cs="Arial"/>
          <w:lang w:eastAsia="it-IT"/>
        </w:rPr>
        <w:t>;</w:t>
      </w:r>
    </w:p>
    <w:p w14:paraId="6BE4DB1F" w14:textId="4792FF23" w:rsidR="00523F30" w:rsidRPr="002954E5" w:rsidRDefault="00523F30" w:rsidP="00553EE6">
      <w:pPr>
        <w:numPr>
          <w:ilvl w:val="0"/>
          <w:numId w:val="16"/>
        </w:numPr>
        <w:tabs>
          <w:tab w:val="num" w:pos="717"/>
        </w:tabs>
        <w:spacing w:after="0"/>
        <w:ind w:left="717"/>
        <w:jc w:val="both"/>
        <w:rPr>
          <w:rFonts w:ascii="Arial" w:eastAsia="Times New Roman" w:hAnsi="Arial" w:cs="Arial"/>
          <w:lang w:eastAsia="it-IT"/>
        </w:rPr>
      </w:pPr>
      <w:r w:rsidRPr="002954E5">
        <w:rPr>
          <w:rFonts w:ascii="Arial" w:eastAsia="Times New Roman" w:hAnsi="Arial" w:cs="Arial"/>
          <w:lang w:eastAsia="it-IT"/>
        </w:rPr>
        <w:t xml:space="preserve">annotata nella sezione speciale ARTIGIANI con il numero Albo Artigiani </w:t>
      </w:r>
      <w:r w:rsidR="00E710B4" w:rsidRPr="002954E5">
        <w:rPr>
          <w:rFonts w:ascii="Arial" w:eastAsia="Times New Roman" w:hAnsi="Arial" w:cs="Arial"/>
          <w:lang w:eastAsia="it-IT"/>
        </w:rPr>
        <w:t>.....................................................................................................................................................</w:t>
      </w:r>
      <w:r w:rsidR="00214A74" w:rsidRPr="002954E5">
        <w:rPr>
          <w:rFonts w:ascii="Arial" w:eastAsia="Times New Roman" w:hAnsi="Arial" w:cs="Arial"/>
          <w:lang w:eastAsia="it-IT"/>
        </w:rPr>
        <w:t>g</w:t>
      </w:r>
      <w:r w:rsidRPr="002954E5">
        <w:rPr>
          <w:rFonts w:ascii="Arial" w:eastAsia="Times New Roman" w:hAnsi="Arial" w:cs="Arial"/>
          <w:lang w:eastAsia="it-IT"/>
        </w:rPr>
        <w:t xml:space="preserve">ià iscritta al registro delle ditte con il n. </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w:t>
      </w:r>
    </w:p>
    <w:p w14:paraId="4064BC9A" w14:textId="77777777" w:rsidR="00DD5FC6" w:rsidRPr="002954E5" w:rsidRDefault="00523F30" w:rsidP="00DD5FC6">
      <w:pPr>
        <w:numPr>
          <w:ilvl w:val="0"/>
          <w:numId w:val="16"/>
        </w:numPr>
        <w:tabs>
          <w:tab w:val="clear" w:pos="1068"/>
          <w:tab w:val="num" w:pos="1066"/>
        </w:tabs>
        <w:spacing w:after="0"/>
        <w:ind w:left="709" w:hanging="357"/>
        <w:jc w:val="both"/>
        <w:rPr>
          <w:rFonts w:ascii="Arial" w:eastAsia="Times New Roman" w:hAnsi="Arial" w:cs="Arial"/>
          <w:lang w:eastAsia="it-IT"/>
        </w:rPr>
      </w:pPr>
      <w:r w:rsidRPr="002954E5">
        <w:rPr>
          <w:rFonts w:ascii="Arial" w:eastAsia="Times New Roman" w:hAnsi="Arial" w:cs="Arial"/>
          <w:lang w:eastAsia="it-IT"/>
        </w:rPr>
        <w:t xml:space="preserve">Sede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w:t>
      </w:r>
    </w:p>
    <w:p w14:paraId="1F6D561A" w14:textId="6311E400" w:rsidR="00523F30" w:rsidRPr="002954E5" w:rsidRDefault="00523F30" w:rsidP="00DD5FC6">
      <w:pPr>
        <w:numPr>
          <w:ilvl w:val="0"/>
          <w:numId w:val="16"/>
        </w:numPr>
        <w:tabs>
          <w:tab w:val="clear" w:pos="1068"/>
          <w:tab w:val="num" w:pos="1066"/>
        </w:tabs>
        <w:spacing w:after="0"/>
        <w:ind w:left="709" w:hanging="357"/>
        <w:jc w:val="both"/>
        <w:rPr>
          <w:rFonts w:ascii="Arial" w:eastAsia="Times New Roman" w:hAnsi="Arial" w:cs="Arial"/>
          <w:lang w:eastAsia="it-IT"/>
        </w:rPr>
      </w:pPr>
      <w:r w:rsidRPr="002954E5">
        <w:rPr>
          <w:rFonts w:ascii="Arial" w:eastAsia="Times New Roman" w:hAnsi="Arial" w:cs="Arial"/>
          <w:lang w:eastAsia="it-IT"/>
        </w:rPr>
        <w:t xml:space="preserve">Data di fondazione </w:t>
      </w:r>
      <w:r w:rsidR="000C043C" w:rsidRPr="002954E5">
        <w:rPr>
          <w:rFonts w:ascii="Arial" w:eastAsia="Times New Roman" w:hAnsi="Arial" w:cs="Arial"/>
          <w:lang w:eastAsia="it-IT"/>
        </w:rPr>
        <w:t>............</w:t>
      </w:r>
      <w:r w:rsidR="00E710B4" w:rsidRPr="002954E5">
        <w:rPr>
          <w:rFonts w:ascii="Arial" w:eastAsia="Times New Roman" w:hAnsi="Arial" w:cs="Arial"/>
          <w:lang w:eastAsia="it-IT"/>
        </w:rPr>
        <w:t>..............</w:t>
      </w:r>
      <w:r w:rsidR="000C043C" w:rsidRPr="002954E5">
        <w:rPr>
          <w:rFonts w:ascii="Arial" w:eastAsia="Times New Roman" w:hAnsi="Arial" w:cs="Arial"/>
          <w:lang w:eastAsia="it-IT"/>
        </w:rPr>
        <w:t>..</w:t>
      </w:r>
      <w:r w:rsidR="00E710B4"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DD5FC6" w:rsidRPr="002954E5">
        <w:rPr>
          <w:rFonts w:ascii="Arial" w:eastAsia="Times New Roman" w:hAnsi="Arial" w:cs="Arial"/>
          <w:lang w:eastAsia="it-IT"/>
        </w:rPr>
        <w:t>..........</w:t>
      </w:r>
    </w:p>
    <w:p w14:paraId="55B87B2D" w14:textId="77777777" w:rsidR="00DD5FC6" w:rsidRPr="002954E5" w:rsidRDefault="00523F30" w:rsidP="00DD5FC6">
      <w:pPr>
        <w:numPr>
          <w:ilvl w:val="0"/>
          <w:numId w:val="16"/>
        </w:numPr>
        <w:tabs>
          <w:tab w:val="clear" w:pos="1068"/>
          <w:tab w:val="num" w:pos="1066"/>
        </w:tabs>
        <w:spacing w:after="0"/>
        <w:ind w:left="709" w:hanging="357"/>
        <w:jc w:val="both"/>
        <w:rPr>
          <w:rFonts w:ascii="Arial" w:eastAsia="Times New Roman" w:hAnsi="Arial" w:cs="Arial"/>
          <w:lang w:eastAsia="it-IT"/>
        </w:rPr>
      </w:pPr>
      <w:r w:rsidRPr="002954E5">
        <w:rPr>
          <w:rFonts w:ascii="Arial" w:eastAsia="Times New Roman" w:hAnsi="Arial" w:cs="Arial"/>
          <w:lang w:eastAsia="it-IT"/>
        </w:rPr>
        <w:t xml:space="preserve">Costituita con atto </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0C043C" w:rsidRPr="002954E5">
        <w:rPr>
          <w:rFonts w:ascii="Arial" w:eastAsia="Times New Roman" w:hAnsi="Arial" w:cs="Arial"/>
          <w:lang w:eastAsia="it-IT"/>
        </w:rPr>
        <w:t>..........................</w:t>
      </w:r>
      <w:r w:rsidR="00E710B4" w:rsidRPr="002954E5">
        <w:rPr>
          <w:rFonts w:ascii="Arial" w:eastAsia="Times New Roman" w:hAnsi="Arial" w:cs="Arial"/>
          <w:lang w:eastAsia="it-IT"/>
        </w:rPr>
        <w:t>.</w:t>
      </w:r>
      <w:r w:rsidRPr="002954E5">
        <w:rPr>
          <w:rFonts w:ascii="Arial" w:eastAsia="Times New Roman" w:hAnsi="Arial" w:cs="Arial"/>
          <w:lang w:eastAsia="it-IT"/>
        </w:rPr>
        <w:t xml:space="preserve">.., </w:t>
      </w:r>
    </w:p>
    <w:p w14:paraId="408CE695" w14:textId="169974EB" w:rsidR="00523F30" w:rsidRPr="002954E5" w:rsidRDefault="00523F30" w:rsidP="00DD5FC6">
      <w:pPr>
        <w:numPr>
          <w:ilvl w:val="0"/>
          <w:numId w:val="16"/>
        </w:numPr>
        <w:tabs>
          <w:tab w:val="clear" w:pos="1068"/>
          <w:tab w:val="num" w:pos="1066"/>
        </w:tabs>
        <w:spacing w:after="0"/>
        <w:ind w:left="709" w:hanging="357"/>
        <w:jc w:val="both"/>
        <w:rPr>
          <w:rFonts w:ascii="Arial" w:eastAsia="Times New Roman" w:hAnsi="Arial" w:cs="Arial"/>
          <w:lang w:eastAsia="it-IT"/>
        </w:rPr>
      </w:pPr>
      <w:r w:rsidRPr="002954E5">
        <w:rPr>
          <w:rFonts w:ascii="Arial" w:eastAsia="Times New Roman" w:hAnsi="Arial" w:cs="Arial"/>
          <w:lang w:eastAsia="it-IT"/>
        </w:rPr>
        <w:t>capitale sociale</w:t>
      </w:r>
      <w:r w:rsidR="00DD5FC6" w:rsidRPr="002954E5">
        <w:rPr>
          <w:rFonts w:ascii="Arial" w:eastAsia="Times New Roman" w:hAnsi="Arial" w:cs="Arial"/>
          <w:lang w:eastAsia="it-IT"/>
        </w:rPr>
        <w:t xml:space="preserve"> </w:t>
      </w:r>
      <w:r w:rsidR="00214A74" w:rsidRPr="002954E5">
        <w:rPr>
          <w:rFonts w:ascii="Arial" w:eastAsia="Times New Roman" w:hAnsi="Arial" w:cs="Arial"/>
          <w:lang w:eastAsia="it-IT"/>
        </w:rPr>
        <w:t>Euro</w:t>
      </w:r>
      <w:r w:rsidRPr="002954E5">
        <w:rPr>
          <w:rFonts w:ascii="Arial" w:eastAsia="Times New Roman" w:hAnsi="Arial" w:cs="Arial"/>
          <w:lang w:eastAsia="it-IT"/>
        </w:rPr>
        <w:t xml:space="preserve"> </w:t>
      </w:r>
      <w:r w:rsidR="00214A74"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0C043C" w:rsidRPr="002954E5">
        <w:rPr>
          <w:rFonts w:ascii="Arial" w:eastAsia="Times New Roman" w:hAnsi="Arial" w:cs="Arial"/>
          <w:lang w:eastAsia="it-IT"/>
        </w:rPr>
        <w:t>...........................................</w:t>
      </w:r>
      <w:r w:rsidR="00214A74" w:rsidRPr="002954E5">
        <w:rPr>
          <w:rFonts w:ascii="Arial" w:eastAsia="Times New Roman" w:hAnsi="Arial" w:cs="Arial"/>
          <w:lang w:eastAsia="it-IT"/>
        </w:rPr>
        <w:t>.......</w:t>
      </w:r>
      <w:r w:rsidR="000C043C" w:rsidRPr="002954E5">
        <w:rPr>
          <w:rFonts w:ascii="Arial" w:eastAsia="Times New Roman" w:hAnsi="Arial" w:cs="Arial"/>
          <w:lang w:eastAsia="it-IT"/>
        </w:rPr>
        <w:t>.....................................................</w:t>
      </w:r>
      <w:r w:rsidR="00E710B4" w:rsidRPr="002954E5">
        <w:rPr>
          <w:rFonts w:ascii="Arial" w:eastAsia="Times New Roman" w:hAnsi="Arial" w:cs="Arial"/>
          <w:lang w:eastAsia="it-IT"/>
        </w:rPr>
        <w:t>...</w:t>
      </w:r>
      <w:r w:rsidR="002954E5">
        <w:rPr>
          <w:rFonts w:ascii="Arial" w:eastAsia="Times New Roman" w:hAnsi="Arial" w:cs="Arial"/>
          <w:lang w:eastAsia="it-IT"/>
        </w:rPr>
        <w:t>.</w:t>
      </w:r>
      <w:r w:rsidR="00E710B4" w:rsidRPr="002954E5">
        <w:rPr>
          <w:rFonts w:ascii="Arial" w:eastAsia="Times New Roman" w:hAnsi="Arial" w:cs="Arial"/>
          <w:lang w:eastAsia="it-IT"/>
        </w:rPr>
        <w:t>....</w:t>
      </w:r>
    </w:p>
    <w:p w14:paraId="7E4D8EBC" w14:textId="4AF74243" w:rsidR="00214A74" w:rsidRPr="002954E5" w:rsidRDefault="00523F30" w:rsidP="00DD5FC6">
      <w:pPr>
        <w:numPr>
          <w:ilvl w:val="0"/>
          <w:numId w:val="16"/>
        </w:numPr>
        <w:tabs>
          <w:tab w:val="clear" w:pos="1068"/>
          <w:tab w:val="num" w:pos="1066"/>
        </w:tabs>
        <w:spacing w:after="0"/>
        <w:ind w:left="709" w:hanging="357"/>
        <w:jc w:val="both"/>
        <w:rPr>
          <w:rFonts w:ascii="Arial" w:eastAsia="Times New Roman" w:hAnsi="Arial" w:cs="Arial"/>
          <w:lang w:eastAsia="it-IT"/>
        </w:rPr>
      </w:pPr>
      <w:r w:rsidRPr="002954E5">
        <w:rPr>
          <w:rFonts w:ascii="Arial" w:eastAsia="Times New Roman" w:hAnsi="Arial" w:cs="Arial"/>
          <w:lang w:eastAsia="it-IT"/>
        </w:rPr>
        <w:t xml:space="preserve">Durata / data di termine </w:t>
      </w:r>
      <w:r w:rsidR="000C043C" w:rsidRPr="002954E5">
        <w:rPr>
          <w:rFonts w:ascii="Arial" w:eastAsia="Times New Roman" w:hAnsi="Arial" w:cs="Arial"/>
          <w:lang w:eastAsia="it-IT"/>
        </w:rPr>
        <w:t>..................</w:t>
      </w:r>
      <w:r w:rsidR="00E710B4" w:rsidRPr="002954E5">
        <w:rPr>
          <w:rFonts w:ascii="Arial" w:eastAsia="Times New Roman" w:hAnsi="Arial" w:cs="Arial"/>
          <w:lang w:eastAsia="it-IT"/>
        </w:rPr>
        <w:t>.......</w:t>
      </w:r>
      <w:r w:rsidR="000C043C" w:rsidRPr="002954E5">
        <w:rPr>
          <w:rFonts w:ascii="Arial" w:eastAsia="Times New Roman" w:hAnsi="Arial" w:cs="Arial"/>
          <w:lang w:eastAsia="it-IT"/>
        </w:rPr>
        <w:t>......</w:t>
      </w:r>
      <w:r w:rsidR="008966A9" w:rsidRPr="002954E5">
        <w:rPr>
          <w:rFonts w:ascii="Arial" w:eastAsia="Times New Roman" w:hAnsi="Arial" w:cs="Arial"/>
          <w:lang w:eastAsia="it-IT"/>
        </w:rPr>
        <w:t>.</w:t>
      </w:r>
      <w:r w:rsidR="00214A74" w:rsidRPr="002954E5">
        <w:rPr>
          <w:rFonts w:ascii="Arial" w:eastAsia="Times New Roman" w:hAnsi="Arial" w:cs="Arial"/>
          <w:lang w:eastAsia="it-IT"/>
        </w:rPr>
        <w:t>...............................................................................</w:t>
      </w:r>
    </w:p>
    <w:p w14:paraId="7876B260" w14:textId="7A75DC83" w:rsidR="00523F30" w:rsidRPr="002954E5" w:rsidRDefault="00523F30" w:rsidP="00DD5FC6">
      <w:pPr>
        <w:numPr>
          <w:ilvl w:val="0"/>
          <w:numId w:val="16"/>
        </w:numPr>
        <w:tabs>
          <w:tab w:val="clear" w:pos="1068"/>
          <w:tab w:val="num" w:pos="1066"/>
        </w:tabs>
        <w:spacing w:after="0"/>
        <w:ind w:left="709" w:hanging="357"/>
        <w:jc w:val="both"/>
        <w:rPr>
          <w:rFonts w:ascii="Arial" w:eastAsia="Times New Roman" w:hAnsi="Arial" w:cs="Arial"/>
          <w:lang w:eastAsia="it-IT"/>
        </w:rPr>
      </w:pPr>
      <w:r w:rsidRPr="002954E5">
        <w:rPr>
          <w:rFonts w:ascii="Arial" w:eastAsia="Times New Roman" w:hAnsi="Arial" w:cs="Arial"/>
          <w:lang w:eastAsia="it-IT"/>
        </w:rPr>
        <w:t xml:space="preserve">Forma giuridica </w:t>
      </w:r>
      <w:r w:rsidR="000C043C" w:rsidRPr="002954E5">
        <w:rPr>
          <w:rFonts w:ascii="Arial" w:eastAsia="Times New Roman" w:hAnsi="Arial" w:cs="Arial"/>
          <w:lang w:eastAsia="it-IT"/>
        </w:rPr>
        <w:t>...............</w:t>
      </w:r>
      <w:r w:rsidR="00E710B4" w:rsidRPr="002954E5">
        <w:rPr>
          <w:rFonts w:ascii="Arial" w:eastAsia="Times New Roman" w:hAnsi="Arial" w:cs="Arial"/>
          <w:lang w:eastAsia="it-IT"/>
        </w:rPr>
        <w:t>...</w:t>
      </w:r>
      <w:r w:rsidR="000C043C" w:rsidRPr="002954E5">
        <w:rPr>
          <w:rFonts w:ascii="Arial" w:eastAsia="Times New Roman" w:hAnsi="Arial" w:cs="Arial"/>
          <w:lang w:eastAsia="it-IT"/>
        </w:rPr>
        <w:t>..</w:t>
      </w:r>
      <w:r w:rsidR="00E710B4" w:rsidRPr="002954E5">
        <w:rPr>
          <w:rFonts w:ascii="Arial" w:eastAsia="Times New Roman" w:hAnsi="Arial" w:cs="Arial"/>
          <w:lang w:eastAsia="it-IT"/>
        </w:rPr>
        <w:t>........</w:t>
      </w:r>
      <w:r w:rsidR="000C043C" w:rsidRPr="002954E5">
        <w:rPr>
          <w:rFonts w:ascii="Arial" w:eastAsia="Times New Roman" w:hAnsi="Arial" w:cs="Arial"/>
          <w:lang w:eastAsia="it-IT"/>
        </w:rPr>
        <w:t>.............</w:t>
      </w:r>
      <w:r w:rsidR="00214A74" w:rsidRPr="002954E5">
        <w:rPr>
          <w:rFonts w:ascii="Arial" w:eastAsia="Times New Roman" w:hAnsi="Arial" w:cs="Arial"/>
          <w:lang w:eastAsia="it-IT"/>
        </w:rPr>
        <w:t>..................................................................................</w:t>
      </w:r>
      <w:r w:rsidR="002954E5">
        <w:rPr>
          <w:rFonts w:ascii="Arial" w:eastAsia="Times New Roman" w:hAnsi="Arial" w:cs="Arial"/>
          <w:lang w:eastAsia="it-IT"/>
        </w:rPr>
        <w:t>.</w:t>
      </w:r>
    </w:p>
    <w:p w14:paraId="50A5187C" w14:textId="7CF52307" w:rsidR="00523F30" w:rsidRPr="002954E5" w:rsidRDefault="00DD5FC6" w:rsidP="0044233D">
      <w:pPr>
        <w:numPr>
          <w:ilvl w:val="0"/>
          <w:numId w:val="16"/>
        </w:numPr>
        <w:tabs>
          <w:tab w:val="num" w:pos="1425"/>
        </w:tabs>
        <w:spacing w:after="120"/>
        <w:ind w:left="737"/>
        <w:jc w:val="both"/>
        <w:rPr>
          <w:rFonts w:ascii="Arial" w:eastAsia="Times New Roman" w:hAnsi="Arial" w:cs="Arial"/>
          <w:lang w:eastAsia="it-IT"/>
        </w:rPr>
      </w:pPr>
      <w:r w:rsidRPr="002954E5">
        <w:rPr>
          <w:rFonts w:ascii="Arial" w:eastAsia="Times New Roman" w:hAnsi="Arial" w:cs="Arial"/>
          <w:lang w:eastAsia="it-IT"/>
        </w:rPr>
        <w:t>in caso di</w:t>
      </w:r>
      <w:r w:rsidR="00523F30" w:rsidRPr="002954E5">
        <w:rPr>
          <w:rFonts w:ascii="Arial" w:eastAsia="Times New Roman" w:hAnsi="Arial" w:cs="Arial"/>
          <w:lang w:eastAsia="it-IT"/>
        </w:rPr>
        <w:t xml:space="preserve"> </w:t>
      </w:r>
      <w:r w:rsidR="00523F30" w:rsidRPr="002954E5">
        <w:rPr>
          <w:rFonts w:ascii="Arial" w:eastAsia="Times New Roman" w:hAnsi="Arial" w:cs="Arial"/>
          <w:b/>
          <w:lang w:eastAsia="it-IT"/>
        </w:rPr>
        <w:t>società di capitale</w:t>
      </w:r>
      <w:r w:rsidRPr="002954E5">
        <w:rPr>
          <w:rFonts w:ascii="Arial" w:eastAsia="Times New Roman" w:hAnsi="Arial" w:cs="Arial"/>
          <w:lang w:eastAsia="it-IT"/>
        </w:rPr>
        <w:t xml:space="preserve"> che </w:t>
      </w:r>
      <w:r w:rsidR="00523F30" w:rsidRPr="002954E5">
        <w:rPr>
          <w:rFonts w:ascii="Arial" w:eastAsia="Times New Roman" w:hAnsi="Arial" w:cs="Arial"/>
          <w:lang w:eastAsia="it-IT"/>
        </w:rPr>
        <w:t xml:space="preserve">ha un sistema di amministrazione e controllo disciplinata dal codice civile a seguito </w:t>
      </w:r>
      <w:r w:rsidR="00705ED3" w:rsidRPr="002954E5">
        <w:rPr>
          <w:rFonts w:ascii="Arial" w:eastAsia="Times New Roman" w:hAnsi="Arial" w:cs="Arial"/>
          <w:lang w:eastAsia="it-IT"/>
        </w:rPr>
        <w:t>della riforma introdotta dal D.L</w:t>
      </w:r>
      <w:r w:rsidR="00523F30" w:rsidRPr="002954E5">
        <w:rPr>
          <w:rFonts w:ascii="Arial" w:eastAsia="Times New Roman" w:hAnsi="Arial" w:cs="Arial"/>
          <w:lang w:eastAsia="it-IT"/>
        </w:rPr>
        <w:t>gs. n. 6/2003 come segue:</w:t>
      </w:r>
    </w:p>
    <w:p w14:paraId="48006D09" w14:textId="77777777" w:rsidR="008A41B1" w:rsidRPr="002954E5" w:rsidRDefault="00523F30" w:rsidP="00553EE6">
      <w:pPr>
        <w:numPr>
          <w:ilvl w:val="0"/>
          <w:numId w:val="26"/>
        </w:numPr>
        <w:spacing w:after="120"/>
        <w:ind w:left="1786" w:hanging="357"/>
        <w:jc w:val="both"/>
        <w:rPr>
          <w:rFonts w:ascii="Arial" w:eastAsia="Times New Roman" w:hAnsi="Arial" w:cs="Arial"/>
          <w:lang w:eastAsia="it-IT"/>
        </w:rPr>
      </w:pPr>
      <w:r w:rsidRPr="002954E5">
        <w:rPr>
          <w:rFonts w:ascii="Arial" w:eastAsia="Times New Roman" w:hAnsi="Arial" w:cs="Arial"/>
          <w:b/>
          <w:lang w:eastAsia="it-IT"/>
        </w:rPr>
        <w:t>sistema cd. “tradizionale”</w:t>
      </w:r>
      <w:r w:rsidRPr="002954E5">
        <w:rPr>
          <w:rFonts w:ascii="Arial" w:eastAsia="Times New Roman" w:hAnsi="Arial" w:cs="Arial"/>
          <w:lang w:eastAsia="it-IT"/>
        </w:rPr>
        <w:t xml:space="preserve"> (disciplinato agli artt. 2380-bis e ss. c.c.), articolato su un “consiglio di amministrazione</w:t>
      </w:r>
      <w:r w:rsidRPr="002954E5">
        <w:rPr>
          <w:rFonts w:ascii="Arial" w:eastAsia="Times New Roman" w:hAnsi="Arial" w:cs="Arial"/>
          <w:b/>
          <w:lang w:eastAsia="it-IT"/>
        </w:rPr>
        <w:t>”</w:t>
      </w:r>
      <w:r w:rsidRPr="002954E5">
        <w:rPr>
          <w:rFonts w:ascii="Arial" w:eastAsia="Times New Roman" w:hAnsi="Arial" w:cs="Arial"/>
          <w:lang w:eastAsia="it-IT"/>
        </w:rPr>
        <w:t xml:space="preserve"> e su un “collegio sindacale”; </w:t>
      </w:r>
    </w:p>
    <w:p w14:paraId="3F1FC34A" w14:textId="5363C8F6" w:rsidR="00523F30" w:rsidRPr="002954E5" w:rsidRDefault="00523F30" w:rsidP="00553EE6">
      <w:pPr>
        <w:numPr>
          <w:ilvl w:val="0"/>
          <w:numId w:val="26"/>
        </w:numPr>
        <w:spacing w:after="120"/>
        <w:ind w:left="1786" w:hanging="357"/>
        <w:jc w:val="both"/>
        <w:rPr>
          <w:rFonts w:ascii="Arial" w:eastAsia="Times New Roman" w:hAnsi="Arial" w:cs="Arial"/>
          <w:lang w:eastAsia="it-IT"/>
        </w:rPr>
      </w:pPr>
      <w:r w:rsidRPr="002954E5">
        <w:rPr>
          <w:rFonts w:ascii="Arial" w:eastAsia="Times New Roman" w:hAnsi="Arial" w:cs="Arial"/>
          <w:b/>
          <w:lang w:eastAsia="it-IT"/>
        </w:rPr>
        <w:t>sistema cd. “dualistico</w:t>
      </w:r>
      <w:r w:rsidRPr="002954E5">
        <w:rPr>
          <w:rFonts w:ascii="Arial" w:eastAsia="Times New Roman" w:hAnsi="Arial" w:cs="Arial"/>
          <w:lang w:eastAsia="it-IT"/>
        </w:rPr>
        <w:t xml:space="preserve">” (disciplinato agli artt. 2409-octies e ss. c.c.) articolato sul “consiglio di gestione” e sul “consiglio di sorveglianza”; </w:t>
      </w:r>
    </w:p>
    <w:p w14:paraId="7EACE988" w14:textId="651B39F3" w:rsidR="00523F30" w:rsidRPr="002954E5" w:rsidRDefault="00523F30" w:rsidP="00553EE6">
      <w:pPr>
        <w:numPr>
          <w:ilvl w:val="0"/>
          <w:numId w:val="26"/>
        </w:numPr>
        <w:tabs>
          <w:tab w:val="num" w:pos="1425"/>
        </w:tabs>
        <w:spacing w:after="0"/>
        <w:contextualSpacing/>
        <w:jc w:val="both"/>
        <w:rPr>
          <w:rFonts w:ascii="Arial" w:eastAsia="Times New Roman" w:hAnsi="Arial" w:cs="Arial"/>
          <w:lang w:eastAsia="it-IT"/>
        </w:rPr>
      </w:pPr>
      <w:r w:rsidRPr="002954E5">
        <w:rPr>
          <w:rFonts w:ascii="Arial" w:eastAsia="Times New Roman" w:hAnsi="Arial" w:cs="Arial"/>
          <w:b/>
          <w:lang w:eastAsia="it-IT"/>
        </w:rPr>
        <w:t>sistema cd. “monistico”</w:t>
      </w:r>
      <w:r w:rsidRPr="002954E5">
        <w:rPr>
          <w:rFonts w:ascii="Arial" w:eastAsia="Times New Roman" w:hAnsi="Arial" w:cs="Arial"/>
          <w:lang w:eastAsia="it-IT"/>
        </w:rPr>
        <w:t xml:space="preserve"> fondato sulla presenza di un “consiglio di amministrazione” e di un “comitato per il controllo sulla gestione” costituito al suo interno</w:t>
      </w:r>
      <w:r w:rsidR="00705ED3" w:rsidRPr="002954E5">
        <w:rPr>
          <w:rFonts w:ascii="Arial" w:eastAsia="Times New Roman" w:hAnsi="Arial" w:cs="Arial"/>
          <w:lang w:eastAsia="it-IT"/>
        </w:rPr>
        <w:t xml:space="preserve"> (art. 2409-sexiesdecies, comma</w:t>
      </w:r>
      <w:r w:rsidRPr="002954E5">
        <w:rPr>
          <w:rFonts w:ascii="Arial" w:eastAsia="Times New Roman" w:hAnsi="Arial" w:cs="Arial"/>
          <w:lang w:eastAsia="it-IT"/>
        </w:rPr>
        <w:t xml:space="preserve"> 1, c.c.); </w:t>
      </w:r>
    </w:p>
    <w:p w14:paraId="608B1656" w14:textId="77777777" w:rsidR="008A41B1" w:rsidRPr="002954E5" w:rsidRDefault="008A41B1" w:rsidP="00553EE6">
      <w:pPr>
        <w:spacing w:after="0"/>
        <w:ind w:left="1788"/>
        <w:contextualSpacing/>
        <w:jc w:val="both"/>
        <w:rPr>
          <w:rFonts w:ascii="Arial" w:eastAsia="Times New Roman" w:hAnsi="Arial" w:cs="Arial"/>
          <w:lang w:eastAsia="it-IT"/>
        </w:rPr>
      </w:pPr>
    </w:p>
    <w:p w14:paraId="6912FD61" w14:textId="3015A1FC" w:rsidR="00A05926" w:rsidRPr="002954E5" w:rsidRDefault="00A05926" w:rsidP="00A05926">
      <w:pPr>
        <w:numPr>
          <w:ilvl w:val="0"/>
          <w:numId w:val="24"/>
        </w:numPr>
        <w:tabs>
          <w:tab w:val="clear" w:pos="1068"/>
          <w:tab w:val="num" w:pos="-2835"/>
          <w:tab w:val="num" w:pos="0"/>
        </w:tabs>
        <w:spacing w:after="120"/>
        <w:ind w:left="737" w:hanging="737"/>
        <w:jc w:val="both"/>
        <w:rPr>
          <w:rFonts w:ascii="Arial" w:eastAsia="Times New Roman" w:hAnsi="Arial" w:cs="Arial"/>
          <w:bCs/>
          <w:lang w:eastAsia="it-IT"/>
        </w:rPr>
      </w:pPr>
      <w:r w:rsidRPr="002954E5">
        <w:rPr>
          <w:rFonts w:ascii="Arial" w:eastAsia="Times New Roman" w:hAnsi="Arial" w:cs="Arial"/>
          <w:bCs/>
          <w:lang w:eastAsia="it-IT"/>
        </w:rPr>
        <w:t xml:space="preserve">che nel libro soci della medesima </w:t>
      </w:r>
      <w:r w:rsidR="002954E5">
        <w:rPr>
          <w:rFonts w:ascii="Arial" w:eastAsia="Times New Roman" w:hAnsi="Arial" w:cs="Arial"/>
          <w:bCs/>
          <w:lang w:eastAsia="it-IT"/>
        </w:rPr>
        <w:t>...........</w:t>
      </w:r>
      <w:r w:rsidRPr="002954E5">
        <w:rPr>
          <w:rFonts w:ascii="Arial" w:eastAsia="Times New Roman" w:hAnsi="Arial" w:cs="Arial"/>
          <w:bCs/>
          <w:lang w:eastAsia="it-IT"/>
        </w:rPr>
        <w:t xml:space="preserve"> figurano i soci sottoelencati, titolari delle azioni/quote di capitale riportate a fianco di ciascuno di essi:</w:t>
      </w:r>
    </w:p>
    <w:p w14:paraId="188F6E19" w14:textId="7B9C8D7D" w:rsidR="00A05926" w:rsidRPr="002954E5" w:rsidRDefault="002954E5" w:rsidP="00A05926">
      <w:pPr>
        <w:tabs>
          <w:tab w:val="num" w:pos="0"/>
        </w:tabs>
        <w:spacing w:after="120"/>
        <w:ind w:left="737"/>
        <w:jc w:val="both"/>
        <w:rPr>
          <w:rFonts w:ascii="Arial" w:eastAsia="Times New Roman" w:hAnsi="Arial" w:cs="Arial"/>
          <w:bCs/>
          <w:lang w:eastAsia="it-IT"/>
        </w:rPr>
      </w:pPr>
      <w:r w:rsidRPr="002954E5">
        <w:rPr>
          <w:rFonts w:ascii="Arial" w:eastAsia="Times New Roman" w:hAnsi="Arial" w:cs="Arial"/>
          <w:bCs/>
          <w:lang w:eastAsia="it-IT"/>
        </w:rPr>
        <w:t>...........</w:t>
      </w:r>
      <w:r w:rsidR="00A05926" w:rsidRPr="002954E5">
        <w:rPr>
          <w:rFonts w:ascii="Arial" w:eastAsia="Times New Roman" w:hAnsi="Arial" w:cs="Arial"/>
          <w:bCs/>
          <w:lang w:eastAsia="it-IT"/>
        </w:rPr>
        <w:t xml:space="preserve">% </w:t>
      </w:r>
    </w:p>
    <w:p w14:paraId="517F7239" w14:textId="50E76D62" w:rsidR="00A05926" w:rsidRPr="002954E5" w:rsidRDefault="002954E5" w:rsidP="00A05926">
      <w:pPr>
        <w:tabs>
          <w:tab w:val="num" w:pos="0"/>
        </w:tabs>
        <w:spacing w:after="120"/>
        <w:ind w:left="737"/>
        <w:jc w:val="both"/>
        <w:rPr>
          <w:rFonts w:ascii="Arial" w:eastAsia="Times New Roman" w:hAnsi="Arial" w:cs="Arial"/>
          <w:bCs/>
          <w:lang w:eastAsia="it-IT"/>
        </w:rPr>
      </w:pPr>
      <w:r w:rsidRPr="002954E5">
        <w:rPr>
          <w:rFonts w:ascii="Arial" w:eastAsia="Times New Roman" w:hAnsi="Arial" w:cs="Arial"/>
          <w:bCs/>
          <w:lang w:eastAsia="it-IT"/>
        </w:rPr>
        <w:t>...........</w:t>
      </w:r>
      <w:r w:rsidR="00A05926" w:rsidRPr="002954E5">
        <w:rPr>
          <w:rFonts w:ascii="Arial" w:eastAsia="Times New Roman" w:hAnsi="Arial" w:cs="Arial"/>
          <w:bCs/>
          <w:lang w:eastAsia="it-IT"/>
        </w:rPr>
        <w:t xml:space="preserve">% </w:t>
      </w:r>
    </w:p>
    <w:p w14:paraId="423B940C" w14:textId="77777777" w:rsidR="00A05926" w:rsidRPr="002954E5" w:rsidRDefault="00A05926" w:rsidP="00A05926">
      <w:pPr>
        <w:tabs>
          <w:tab w:val="num" w:pos="0"/>
        </w:tabs>
        <w:spacing w:after="120"/>
        <w:ind w:left="737"/>
        <w:jc w:val="both"/>
        <w:rPr>
          <w:rFonts w:ascii="Arial" w:eastAsia="Times New Roman" w:hAnsi="Arial" w:cs="Arial"/>
          <w:bCs/>
          <w:lang w:eastAsia="it-IT"/>
        </w:rPr>
      </w:pPr>
      <w:r w:rsidRPr="002954E5">
        <w:rPr>
          <w:rFonts w:ascii="Arial" w:eastAsia="Times New Roman" w:hAnsi="Arial" w:cs="Arial"/>
          <w:bCs/>
          <w:lang w:eastAsia="it-IT"/>
        </w:rPr>
        <w:t xml:space="preserve">totale 100 % </w:t>
      </w:r>
    </w:p>
    <w:p w14:paraId="02AB688E" w14:textId="77777777" w:rsidR="00A05926" w:rsidRPr="002954E5" w:rsidRDefault="00A05926" w:rsidP="00A05926">
      <w:pPr>
        <w:tabs>
          <w:tab w:val="num" w:pos="0"/>
        </w:tabs>
        <w:spacing w:after="120"/>
        <w:ind w:left="737"/>
        <w:jc w:val="both"/>
        <w:rPr>
          <w:rFonts w:ascii="Arial" w:eastAsia="Times New Roman" w:hAnsi="Arial" w:cs="Arial"/>
          <w:bCs/>
          <w:lang w:eastAsia="it-IT"/>
        </w:rPr>
      </w:pPr>
      <w:r w:rsidRPr="002954E5">
        <w:rPr>
          <w:rFonts w:ascii="Arial" w:eastAsia="Times New Roman" w:hAnsi="Arial" w:cs="Arial"/>
          <w:bCs/>
          <w:lang w:eastAsia="it-IT"/>
        </w:rPr>
        <w:lastRenderedPageBreak/>
        <w:t>In base alle risultanze del libro soci, nonché a seguito di comunicazioni ricevute dai titolari delle stesse partecipazioni, risultano esistenti i seguenti diritti reali di godimento o di garanzia sulle azioni/quote aventi diritto di voto:</w:t>
      </w:r>
    </w:p>
    <w:p w14:paraId="04D6BB0C" w14:textId="2D577E28" w:rsidR="00A05926" w:rsidRPr="002954E5" w:rsidRDefault="002954E5" w:rsidP="00A05926">
      <w:pPr>
        <w:tabs>
          <w:tab w:val="num" w:pos="0"/>
        </w:tabs>
        <w:spacing w:after="120"/>
        <w:ind w:left="737"/>
        <w:jc w:val="both"/>
        <w:rPr>
          <w:rFonts w:ascii="Arial" w:eastAsia="Times New Roman" w:hAnsi="Arial" w:cs="Arial"/>
          <w:bCs/>
          <w:lang w:eastAsia="it-IT"/>
        </w:rPr>
      </w:pPr>
      <w:r w:rsidRPr="002954E5">
        <w:rPr>
          <w:rFonts w:ascii="Arial" w:eastAsia="Times New Roman" w:hAnsi="Arial" w:cs="Arial"/>
          <w:bCs/>
          <w:lang w:eastAsia="it-IT"/>
        </w:rPr>
        <w:t>...........</w:t>
      </w:r>
      <w:r w:rsidR="00A05926" w:rsidRPr="002954E5">
        <w:rPr>
          <w:rFonts w:ascii="Arial" w:eastAsia="Times New Roman" w:hAnsi="Arial" w:cs="Arial"/>
          <w:bCs/>
          <w:lang w:eastAsia="it-IT"/>
        </w:rPr>
        <w:t xml:space="preserve"> a favore di </w:t>
      </w:r>
      <w:r w:rsidRPr="002954E5">
        <w:rPr>
          <w:rFonts w:ascii="Arial" w:eastAsia="Times New Roman" w:hAnsi="Arial" w:cs="Arial"/>
          <w:bCs/>
          <w:lang w:eastAsia="it-IT"/>
        </w:rPr>
        <w:t>...........</w:t>
      </w:r>
      <w:r w:rsidR="00A05926" w:rsidRPr="002954E5">
        <w:rPr>
          <w:rFonts w:ascii="Arial" w:eastAsia="Times New Roman" w:hAnsi="Arial" w:cs="Arial"/>
          <w:bCs/>
          <w:lang w:eastAsia="it-IT"/>
        </w:rPr>
        <w:t>,</w:t>
      </w:r>
    </w:p>
    <w:p w14:paraId="3CD27C53" w14:textId="02442E7F" w:rsidR="00A05926" w:rsidRPr="002954E5" w:rsidRDefault="002954E5" w:rsidP="00A05926">
      <w:pPr>
        <w:tabs>
          <w:tab w:val="num" w:pos="0"/>
        </w:tabs>
        <w:spacing w:after="120"/>
        <w:ind w:left="737"/>
        <w:jc w:val="both"/>
        <w:rPr>
          <w:rFonts w:ascii="Arial" w:eastAsia="Times New Roman" w:hAnsi="Arial" w:cs="Arial"/>
          <w:bCs/>
          <w:lang w:eastAsia="it-IT"/>
        </w:rPr>
      </w:pPr>
      <w:r w:rsidRPr="002954E5">
        <w:rPr>
          <w:rFonts w:ascii="Arial" w:eastAsia="Times New Roman" w:hAnsi="Arial" w:cs="Arial"/>
          <w:bCs/>
          <w:lang w:eastAsia="it-IT"/>
        </w:rPr>
        <w:t>...........</w:t>
      </w:r>
      <w:r w:rsidR="00A05926" w:rsidRPr="002954E5">
        <w:rPr>
          <w:rFonts w:ascii="Arial" w:eastAsia="Times New Roman" w:hAnsi="Arial" w:cs="Arial"/>
          <w:bCs/>
          <w:lang w:eastAsia="it-IT"/>
        </w:rPr>
        <w:t xml:space="preserve"> a favore di </w:t>
      </w:r>
      <w:r w:rsidRPr="002954E5">
        <w:rPr>
          <w:rFonts w:ascii="Arial" w:eastAsia="Times New Roman" w:hAnsi="Arial" w:cs="Arial"/>
          <w:bCs/>
          <w:lang w:eastAsia="it-IT"/>
        </w:rPr>
        <w:t>...........</w:t>
      </w:r>
      <w:r w:rsidR="00A05926" w:rsidRPr="002954E5">
        <w:rPr>
          <w:rFonts w:ascii="Arial" w:eastAsia="Times New Roman" w:hAnsi="Arial" w:cs="Arial"/>
          <w:bCs/>
          <w:lang w:eastAsia="it-IT"/>
        </w:rPr>
        <w:t>,</w:t>
      </w:r>
    </w:p>
    <w:p w14:paraId="0A511A92" w14:textId="64D5C651" w:rsidR="00A05926" w:rsidRPr="002954E5" w:rsidRDefault="00A05926" w:rsidP="00A05926">
      <w:pPr>
        <w:tabs>
          <w:tab w:val="num" w:pos="0"/>
        </w:tabs>
        <w:spacing w:after="120"/>
        <w:ind w:left="737"/>
        <w:jc w:val="both"/>
        <w:rPr>
          <w:rFonts w:ascii="Arial" w:eastAsia="Times New Roman" w:hAnsi="Arial" w:cs="Arial"/>
          <w:bCs/>
          <w:i/>
          <w:iCs/>
          <w:lang w:eastAsia="it-IT"/>
        </w:rPr>
      </w:pPr>
      <w:r w:rsidRPr="002954E5">
        <w:rPr>
          <w:rFonts w:ascii="Arial" w:eastAsia="Times New Roman" w:hAnsi="Arial" w:cs="Arial"/>
          <w:bCs/>
          <w:i/>
          <w:iCs/>
          <w:lang w:eastAsia="it-IT"/>
        </w:rPr>
        <w:t xml:space="preserve">Oppure </w:t>
      </w:r>
    </w:p>
    <w:p w14:paraId="71F85920" w14:textId="383953D0" w:rsidR="00A05926" w:rsidRPr="002954E5" w:rsidRDefault="00A05926" w:rsidP="00A05926">
      <w:pPr>
        <w:tabs>
          <w:tab w:val="num" w:pos="0"/>
        </w:tabs>
        <w:spacing w:after="120"/>
        <w:ind w:left="737"/>
        <w:jc w:val="both"/>
        <w:rPr>
          <w:rFonts w:ascii="Arial" w:eastAsia="Times New Roman" w:hAnsi="Arial" w:cs="Arial"/>
          <w:bCs/>
          <w:lang w:eastAsia="it-IT"/>
        </w:rPr>
      </w:pPr>
      <w:r w:rsidRPr="002954E5">
        <w:rPr>
          <w:rFonts w:ascii="Arial" w:eastAsia="Times New Roman" w:hAnsi="Arial" w:cs="Arial"/>
          <w:bCs/>
          <w:lang w:eastAsia="it-IT"/>
        </w:rPr>
        <w:t>che non risultano esistenti diritti reali di godimento o di garanzia sulle azioni/quote aventi diritto di voto.</w:t>
      </w:r>
    </w:p>
    <w:p w14:paraId="5F802180" w14:textId="77777777" w:rsidR="00A05926" w:rsidRPr="002954E5" w:rsidRDefault="00A05926" w:rsidP="00A05926">
      <w:pPr>
        <w:tabs>
          <w:tab w:val="num" w:pos="0"/>
        </w:tabs>
        <w:spacing w:after="120"/>
        <w:ind w:left="737"/>
        <w:jc w:val="both"/>
        <w:rPr>
          <w:rFonts w:ascii="Arial" w:eastAsia="Times New Roman" w:hAnsi="Arial" w:cs="Arial"/>
          <w:bCs/>
          <w:lang w:eastAsia="it-IT"/>
        </w:rPr>
      </w:pPr>
      <w:r w:rsidRPr="002954E5">
        <w:rPr>
          <w:rFonts w:ascii="Arial" w:eastAsia="Times New Roman" w:hAnsi="Arial" w:cs="Arial"/>
          <w:bCs/>
          <w:lang w:eastAsia="it-IT"/>
        </w:rPr>
        <w:t>Nelle assemblee societarie svoltesi nell’ultimo esercizio sociale, antecedente alla data della presente dichiarazione, hanno esercitato il diritto di voto in base a procura irrevocabile o ne hanno avuto comunque diritto, le seguenti persone:</w:t>
      </w:r>
    </w:p>
    <w:p w14:paraId="51921586" w14:textId="422BE5EE" w:rsidR="00A05926" w:rsidRPr="002954E5" w:rsidRDefault="002954E5" w:rsidP="00A05926">
      <w:pPr>
        <w:tabs>
          <w:tab w:val="num" w:pos="0"/>
        </w:tabs>
        <w:spacing w:after="120"/>
        <w:ind w:left="737"/>
        <w:jc w:val="both"/>
        <w:rPr>
          <w:rFonts w:ascii="Arial" w:eastAsia="Times New Roman" w:hAnsi="Arial" w:cs="Arial"/>
          <w:bCs/>
          <w:lang w:eastAsia="it-IT"/>
        </w:rPr>
      </w:pPr>
      <w:r w:rsidRPr="002954E5">
        <w:rPr>
          <w:rFonts w:ascii="Arial" w:eastAsia="Times New Roman" w:hAnsi="Arial" w:cs="Arial"/>
          <w:bCs/>
          <w:lang w:eastAsia="it-IT"/>
        </w:rPr>
        <w:t>...........</w:t>
      </w:r>
      <w:r>
        <w:rPr>
          <w:rFonts w:ascii="Arial" w:eastAsia="Times New Roman" w:hAnsi="Arial" w:cs="Arial"/>
          <w:bCs/>
          <w:lang w:eastAsia="it-IT"/>
        </w:rPr>
        <w:t xml:space="preserve"> </w:t>
      </w:r>
      <w:r w:rsidR="00A05926" w:rsidRPr="002954E5">
        <w:rPr>
          <w:rFonts w:ascii="Arial" w:eastAsia="Times New Roman" w:hAnsi="Arial" w:cs="Arial"/>
          <w:bCs/>
          <w:lang w:eastAsia="it-IT"/>
        </w:rPr>
        <w:t xml:space="preserve">per conto di </w:t>
      </w:r>
      <w:r w:rsidRPr="002954E5">
        <w:rPr>
          <w:rFonts w:ascii="Arial" w:eastAsia="Times New Roman" w:hAnsi="Arial" w:cs="Arial"/>
          <w:bCs/>
          <w:lang w:eastAsia="it-IT"/>
        </w:rPr>
        <w:t>...........</w:t>
      </w:r>
    </w:p>
    <w:p w14:paraId="6C509057" w14:textId="4437852F" w:rsidR="00A05926" w:rsidRPr="002954E5" w:rsidRDefault="002954E5" w:rsidP="00A05926">
      <w:pPr>
        <w:tabs>
          <w:tab w:val="num" w:pos="0"/>
        </w:tabs>
        <w:spacing w:after="120"/>
        <w:ind w:left="737"/>
        <w:jc w:val="both"/>
        <w:rPr>
          <w:rFonts w:ascii="Arial" w:eastAsia="Times New Roman" w:hAnsi="Arial" w:cs="Arial"/>
          <w:bCs/>
          <w:lang w:eastAsia="it-IT"/>
        </w:rPr>
      </w:pPr>
      <w:r w:rsidRPr="002954E5">
        <w:rPr>
          <w:rFonts w:ascii="Arial" w:eastAsia="Times New Roman" w:hAnsi="Arial" w:cs="Arial"/>
          <w:bCs/>
          <w:lang w:eastAsia="it-IT"/>
        </w:rPr>
        <w:t>...........</w:t>
      </w:r>
      <w:r w:rsidR="00A05926" w:rsidRPr="002954E5">
        <w:rPr>
          <w:rFonts w:ascii="Arial" w:eastAsia="Times New Roman" w:hAnsi="Arial" w:cs="Arial"/>
          <w:bCs/>
          <w:lang w:eastAsia="it-IT"/>
        </w:rPr>
        <w:t xml:space="preserve"> per conto di </w:t>
      </w:r>
      <w:r w:rsidRPr="002954E5">
        <w:rPr>
          <w:rFonts w:ascii="Arial" w:eastAsia="Times New Roman" w:hAnsi="Arial" w:cs="Arial"/>
          <w:bCs/>
          <w:lang w:eastAsia="it-IT"/>
        </w:rPr>
        <w:t>...........</w:t>
      </w:r>
    </w:p>
    <w:p w14:paraId="1FB56ED2" w14:textId="079347E2" w:rsidR="00A05926" w:rsidRPr="002954E5" w:rsidRDefault="00A05926" w:rsidP="00A05926">
      <w:pPr>
        <w:tabs>
          <w:tab w:val="num" w:pos="0"/>
        </w:tabs>
        <w:spacing w:after="120"/>
        <w:ind w:left="737"/>
        <w:jc w:val="both"/>
        <w:rPr>
          <w:rFonts w:ascii="Arial" w:eastAsia="Times New Roman" w:hAnsi="Arial" w:cs="Arial"/>
          <w:bCs/>
          <w:i/>
          <w:iCs/>
          <w:lang w:eastAsia="it-IT"/>
        </w:rPr>
      </w:pPr>
      <w:r w:rsidRPr="002954E5">
        <w:rPr>
          <w:rFonts w:ascii="Arial" w:eastAsia="Times New Roman" w:hAnsi="Arial" w:cs="Arial"/>
          <w:bCs/>
          <w:i/>
          <w:iCs/>
          <w:lang w:eastAsia="it-IT"/>
        </w:rPr>
        <w:t xml:space="preserve">Oppure </w:t>
      </w:r>
    </w:p>
    <w:p w14:paraId="69BE5190" w14:textId="7825FE25" w:rsidR="00A05926" w:rsidRPr="002954E5" w:rsidRDefault="00A05926" w:rsidP="00A05926">
      <w:pPr>
        <w:tabs>
          <w:tab w:val="num" w:pos="0"/>
        </w:tabs>
        <w:spacing w:after="120"/>
        <w:ind w:left="737"/>
        <w:jc w:val="both"/>
        <w:rPr>
          <w:rFonts w:ascii="Arial" w:eastAsia="Times New Roman" w:hAnsi="Arial" w:cs="Arial"/>
          <w:b/>
          <w:lang w:eastAsia="it-IT"/>
        </w:rPr>
      </w:pPr>
      <w:r w:rsidRPr="002954E5">
        <w:rPr>
          <w:rFonts w:ascii="Arial" w:eastAsia="Times New Roman" w:hAnsi="Arial" w:cs="Arial"/>
          <w:bCs/>
          <w:lang w:eastAsia="it-IT"/>
        </w:rPr>
        <w:t xml:space="preserve">che non è stato esercitato alcun diritto di voto in base a procura irrevocabile o in base ad un titolo equivalente che ne legittimava l’esercizio. </w:t>
      </w:r>
    </w:p>
    <w:p w14:paraId="1B5B1DC9" w14:textId="4C2963C2" w:rsidR="00917E29" w:rsidRPr="002954E5" w:rsidRDefault="00917E29" w:rsidP="00DB547A">
      <w:pPr>
        <w:numPr>
          <w:ilvl w:val="0"/>
          <w:numId w:val="24"/>
        </w:numPr>
        <w:tabs>
          <w:tab w:val="clear" w:pos="1068"/>
          <w:tab w:val="num" w:pos="-2835"/>
          <w:tab w:val="num" w:pos="0"/>
        </w:tabs>
        <w:spacing w:after="120"/>
        <w:ind w:left="737" w:hanging="737"/>
        <w:jc w:val="both"/>
        <w:rPr>
          <w:rFonts w:ascii="Arial" w:eastAsia="Times New Roman" w:hAnsi="Arial" w:cs="Arial"/>
          <w:b/>
          <w:lang w:eastAsia="it-IT"/>
        </w:rPr>
      </w:pPr>
      <w:r w:rsidRPr="002954E5">
        <w:rPr>
          <w:rFonts w:ascii="Arial" w:eastAsia="Times New Roman" w:hAnsi="Arial" w:cs="Arial"/>
          <w:lang w:eastAsia="it-IT"/>
        </w:rPr>
        <w:t xml:space="preserve">che per l’operatore economico i soggetti in carica di cui all’art. 80 c. 3 del Codice (titolari, soci, direttori tecnici, soci accomandatari, amministratori e membri del consiglio di amministrazione muniti di rappresentanza, ivi compresi institori e procuratori generali, dei membri degli organi con poteri di direzione, di controllo o di vigilanza) sono: </w:t>
      </w:r>
    </w:p>
    <w:p w14:paraId="04A7053E" w14:textId="31759DBE" w:rsidR="00760BCB" w:rsidRPr="002954E5" w:rsidRDefault="002954E5" w:rsidP="00760BCB">
      <w:pPr>
        <w:numPr>
          <w:ilvl w:val="0"/>
          <w:numId w:val="45"/>
        </w:numPr>
        <w:spacing w:after="0" w:line="360" w:lineRule="auto"/>
        <w:jc w:val="both"/>
        <w:rPr>
          <w:rFonts w:ascii="Arial" w:hAnsi="Arial" w:cs="Arial"/>
          <w:sz w:val="18"/>
          <w:szCs w:val="18"/>
        </w:rPr>
      </w:pPr>
      <w:r w:rsidRPr="002954E5">
        <w:rPr>
          <w:rFonts w:ascii="Arial" w:hAnsi="Arial" w:cs="Arial"/>
          <w:b/>
          <w:bCs/>
          <w:sz w:val="18"/>
          <w:szCs w:val="18"/>
        </w:rPr>
        <w:t>...........</w:t>
      </w:r>
      <w:r w:rsidR="00760BCB" w:rsidRPr="002954E5">
        <w:rPr>
          <w:rFonts w:ascii="Arial" w:hAnsi="Arial" w:cs="Arial"/>
          <w:sz w:val="18"/>
          <w:szCs w:val="18"/>
        </w:rPr>
        <w:t>;</w:t>
      </w:r>
    </w:p>
    <w:p w14:paraId="1680D080" w14:textId="16291F73" w:rsidR="00760BCB" w:rsidRPr="002954E5" w:rsidRDefault="002954E5" w:rsidP="00760BCB">
      <w:pPr>
        <w:numPr>
          <w:ilvl w:val="0"/>
          <w:numId w:val="45"/>
        </w:numPr>
        <w:spacing w:after="0" w:line="360" w:lineRule="auto"/>
        <w:jc w:val="both"/>
        <w:rPr>
          <w:rFonts w:ascii="Arial" w:hAnsi="Arial" w:cs="Arial"/>
          <w:sz w:val="18"/>
          <w:szCs w:val="18"/>
        </w:rPr>
      </w:pPr>
      <w:r w:rsidRPr="002954E5">
        <w:rPr>
          <w:rFonts w:ascii="Arial" w:hAnsi="Arial" w:cs="Arial"/>
          <w:b/>
          <w:bCs/>
          <w:sz w:val="18"/>
          <w:szCs w:val="18"/>
        </w:rPr>
        <w:t>...........</w:t>
      </w:r>
      <w:r w:rsidR="00760BCB" w:rsidRPr="002954E5">
        <w:rPr>
          <w:rFonts w:ascii="Arial" w:hAnsi="Arial" w:cs="Arial"/>
          <w:sz w:val="18"/>
          <w:szCs w:val="18"/>
        </w:rPr>
        <w:t>;</w:t>
      </w:r>
    </w:p>
    <w:p w14:paraId="66CB8215" w14:textId="26DD73BD" w:rsidR="00760BCB" w:rsidRPr="002954E5" w:rsidRDefault="002954E5" w:rsidP="00760BCB">
      <w:pPr>
        <w:numPr>
          <w:ilvl w:val="0"/>
          <w:numId w:val="45"/>
        </w:numPr>
        <w:spacing w:after="0" w:line="360" w:lineRule="auto"/>
        <w:jc w:val="both"/>
        <w:rPr>
          <w:rFonts w:ascii="Arial" w:hAnsi="Arial" w:cs="Arial"/>
          <w:sz w:val="18"/>
          <w:szCs w:val="18"/>
        </w:rPr>
      </w:pPr>
      <w:r w:rsidRPr="002954E5">
        <w:rPr>
          <w:rFonts w:ascii="Arial" w:hAnsi="Arial" w:cs="Arial"/>
          <w:b/>
          <w:bCs/>
          <w:sz w:val="18"/>
          <w:szCs w:val="18"/>
        </w:rPr>
        <w:t>...........</w:t>
      </w:r>
      <w:r w:rsidR="00760BCB" w:rsidRPr="002954E5">
        <w:rPr>
          <w:rFonts w:ascii="Arial" w:hAnsi="Arial" w:cs="Arial"/>
          <w:sz w:val="18"/>
          <w:szCs w:val="18"/>
        </w:rPr>
        <w:t>;</w:t>
      </w:r>
    </w:p>
    <w:p w14:paraId="649927BA" w14:textId="1A409795" w:rsidR="00917E29" w:rsidRPr="002954E5" w:rsidRDefault="002954E5" w:rsidP="00760BCB">
      <w:pPr>
        <w:tabs>
          <w:tab w:val="num" w:pos="-2835"/>
          <w:tab w:val="num" w:pos="0"/>
        </w:tabs>
        <w:spacing w:after="120"/>
        <w:ind w:left="737"/>
        <w:jc w:val="both"/>
        <w:rPr>
          <w:rFonts w:ascii="Arial" w:eastAsia="Times New Roman" w:hAnsi="Arial" w:cs="Arial"/>
          <w:b/>
          <w:lang w:eastAsia="it-IT"/>
        </w:rPr>
      </w:pPr>
      <w:r w:rsidRPr="002954E5">
        <w:rPr>
          <w:rFonts w:ascii="Arial" w:hAnsi="Arial" w:cs="Arial"/>
          <w:b/>
          <w:bCs/>
          <w:sz w:val="18"/>
          <w:szCs w:val="18"/>
        </w:rPr>
        <w:t>...........</w:t>
      </w:r>
      <w:r w:rsidR="00760BCB" w:rsidRPr="002954E5">
        <w:rPr>
          <w:rFonts w:ascii="Arial" w:hAnsi="Arial" w:cs="Arial"/>
          <w:sz w:val="18"/>
          <w:szCs w:val="18"/>
        </w:rPr>
        <w:t>;</w:t>
      </w:r>
    </w:p>
    <w:p w14:paraId="3D5AB2E8" w14:textId="1357B5DD" w:rsidR="00917E29" w:rsidRPr="002954E5" w:rsidRDefault="00917E29" w:rsidP="00917E29">
      <w:pPr>
        <w:tabs>
          <w:tab w:val="num" w:pos="0"/>
        </w:tabs>
        <w:spacing w:after="120"/>
        <w:ind w:left="737"/>
        <w:jc w:val="both"/>
        <w:rPr>
          <w:rFonts w:ascii="Arial" w:eastAsia="Times New Roman" w:hAnsi="Arial" w:cs="Arial"/>
          <w:lang w:eastAsia="it-IT"/>
        </w:rPr>
      </w:pPr>
      <w:r w:rsidRPr="002954E5">
        <w:rPr>
          <w:rFonts w:ascii="Arial" w:eastAsia="Times New Roman" w:hAnsi="Arial" w:cs="Arial"/>
          <w:lang w:eastAsia="it-IT"/>
        </w:rPr>
        <w:t>(</w:t>
      </w:r>
      <w:r w:rsidRPr="002954E5">
        <w:rPr>
          <w:rFonts w:ascii="Arial" w:eastAsia="Times New Roman" w:hAnsi="Arial" w:cs="Arial"/>
          <w:i/>
          <w:lang w:eastAsia="it-IT"/>
        </w:rPr>
        <w:t>indicare i nominativi, le qualifiche, le date di nascita, la residenza ed il codice fiscale</w:t>
      </w:r>
      <w:r w:rsidRPr="002954E5">
        <w:rPr>
          <w:rFonts w:ascii="Arial" w:eastAsia="Times New Roman" w:hAnsi="Arial" w:cs="Arial"/>
          <w:lang w:eastAsia="it-IT"/>
        </w:rPr>
        <w:t>)</w:t>
      </w:r>
    </w:p>
    <w:p w14:paraId="2DD24528" w14:textId="311166BC" w:rsidR="00A05926" w:rsidRPr="002954E5" w:rsidRDefault="00A05926" w:rsidP="00A05926">
      <w:pPr>
        <w:tabs>
          <w:tab w:val="num" w:pos="0"/>
        </w:tabs>
        <w:spacing w:after="120"/>
        <w:ind w:left="737"/>
        <w:jc w:val="both"/>
        <w:rPr>
          <w:rFonts w:ascii="Arial" w:eastAsia="Times New Roman" w:hAnsi="Arial" w:cs="Arial"/>
          <w:lang w:eastAsia="it-IT" w:bidi="it-IT"/>
        </w:rPr>
      </w:pPr>
      <w:r w:rsidRPr="002954E5">
        <w:rPr>
          <w:rFonts w:ascii="Arial" w:eastAsia="Times New Roman" w:hAnsi="Arial" w:cs="Arial"/>
          <w:b/>
          <w:i/>
          <w:lang w:eastAsia="it-IT" w:bidi="it-IT"/>
        </w:rPr>
        <w:t>ovvero</w:t>
      </w:r>
      <w:r w:rsidRPr="002954E5">
        <w:rPr>
          <w:rFonts w:ascii="Arial" w:eastAsia="Times New Roman" w:hAnsi="Arial" w:cs="Arial"/>
          <w:lang w:eastAsia="it-IT" w:bidi="it-IT"/>
        </w:rPr>
        <w:t xml:space="preserve"> indica la banca dati ufficiale o il pubblico registro da cui i medesimi possono essere ricavati in modo aggiornato alla data di presentazione dell’offerta: </w:t>
      </w:r>
      <w:r w:rsidR="002954E5" w:rsidRPr="002954E5">
        <w:rPr>
          <w:rFonts w:ascii="Arial" w:eastAsia="Times New Roman" w:hAnsi="Arial" w:cs="Arial"/>
          <w:lang w:eastAsia="it-IT" w:bidi="it-IT"/>
        </w:rPr>
        <w:t>...........</w:t>
      </w:r>
      <w:r w:rsidRPr="002954E5">
        <w:rPr>
          <w:rFonts w:ascii="Arial" w:eastAsia="Times New Roman" w:hAnsi="Arial" w:cs="Arial"/>
          <w:lang w:eastAsia="it-IT" w:bidi="it-IT"/>
        </w:rPr>
        <w:t>;</w:t>
      </w:r>
    </w:p>
    <w:p w14:paraId="26E8A6C5" w14:textId="77777777" w:rsidR="00A05926" w:rsidRPr="002954E5" w:rsidRDefault="00A05926" w:rsidP="00917E29">
      <w:pPr>
        <w:tabs>
          <w:tab w:val="num" w:pos="0"/>
        </w:tabs>
        <w:spacing w:after="120"/>
        <w:ind w:left="737"/>
        <w:jc w:val="both"/>
        <w:rPr>
          <w:rFonts w:ascii="Arial" w:eastAsia="Times New Roman" w:hAnsi="Arial" w:cs="Arial"/>
          <w:lang w:eastAsia="it-IT"/>
        </w:rPr>
      </w:pPr>
    </w:p>
    <w:p w14:paraId="4A8812BF" w14:textId="1B6420D9"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 xml:space="preserve">che gli </w:t>
      </w:r>
      <w:r w:rsidRPr="002954E5">
        <w:rPr>
          <w:rFonts w:ascii="Arial" w:eastAsia="Times New Roman" w:hAnsi="Arial" w:cs="Arial"/>
          <w:b/>
          <w:lang w:eastAsia="it-IT"/>
        </w:rPr>
        <w:t>institori o procuratori generali</w:t>
      </w:r>
      <w:r w:rsidRPr="002954E5">
        <w:rPr>
          <w:rFonts w:ascii="Arial" w:eastAsia="Times New Roman" w:hAnsi="Arial" w:cs="Arial"/>
          <w:lang w:eastAsia="it-IT"/>
        </w:rPr>
        <w:t xml:space="preserve"> sono individuati nei seguenti soggetti:</w:t>
      </w:r>
    </w:p>
    <w:p w14:paraId="61440B77" w14:textId="12DBBF21" w:rsidR="00523F30" w:rsidRPr="002954E5" w:rsidRDefault="00523F30" w:rsidP="00553EE6">
      <w:pPr>
        <w:tabs>
          <w:tab w:val="left" w:pos="7088"/>
          <w:tab w:val="left" w:pos="8789"/>
        </w:tabs>
        <w:spacing w:after="0"/>
        <w:ind w:left="1418"/>
        <w:contextualSpacing/>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p>
    <w:p w14:paraId="0A78CB85" w14:textId="3BD2F42F" w:rsidR="00523F30" w:rsidRPr="002954E5" w:rsidRDefault="00523F30" w:rsidP="00553EE6">
      <w:pPr>
        <w:tabs>
          <w:tab w:val="left" w:pos="7230"/>
        </w:tabs>
        <w:spacing w:after="0"/>
        <w:ind w:left="1418"/>
        <w:contextualSpacing/>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p>
    <w:p w14:paraId="57246762" w14:textId="039C6A74" w:rsidR="00523F30" w:rsidRPr="002954E5" w:rsidRDefault="00523F30" w:rsidP="00553EE6">
      <w:pPr>
        <w:tabs>
          <w:tab w:val="left" w:pos="8789"/>
        </w:tabs>
        <w:spacing w:after="120"/>
        <w:ind w:left="1418"/>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F02A2A" w:rsidRPr="002954E5">
        <w:rPr>
          <w:rFonts w:ascii="Arial" w:eastAsia="Times New Roman" w:hAnsi="Arial" w:cs="Arial"/>
          <w:lang w:eastAsia="it-IT"/>
        </w:rPr>
        <w:t>.</w:t>
      </w:r>
    </w:p>
    <w:p w14:paraId="2A9F120A" w14:textId="77777777"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bCs/>
          <w:lang w:eastAsia="it-IT"/>
        </w:rPr>
        <w:t>che</w:t>
      </w:r>
      <w:r w:rsidRPr="002954E5">
        <w:rPr>
          <w:rFonts w:ascii="Arial" w:eastAsia="Times New Roman" w:hAnsi="Arial" w:cs="Arial"/>
          <w:lang w:eastAsia="it-IT"/>
        </w:rPr>
        <w:t xml:space="preserve"> i soggetti dotati dei </w:t>
      </w:r>
      <w:r w:rsidRPr="002954E5">
        <w:rPr>
          <w:rFonts w:ascii="Arial" w:eastAsia="Times New Roman" w:hAnsi="Arial" w:cs="Arial"/>
          <w:b/>
          <w:lang w:eastAsia="it-IT"/>
        </w:rPr>
        <w:t>poteri di direzione</w:t>
      </w:r>
      <w:r w:rsidRPr="002954E5">
        <w:rPr>
          <w:rFonts w:ascii="Arial" w:eastAsia="Times New Roman" w:hAnsi="Arial" w:cs="Arial"/>
          <w:lang w:eastAsia="it-IT"/>
        </w:rPr>
        <w:t xml:space="preserve"> sono individuati nei seguenti soggetti:</w:t>
      </w:r>
    </w:p>
    <w:p w14:paraId="3383D1A4" w14:textId="09672BB9" w:rsidR="00523F30" w:rsidRPr="002954E5" w:rsidRDefault="00523F30" w:rsidP="00553EE6">
      <w:pPr>
        <w:spacing w:after="0"/>
        <w:ind w:left="1418"/>
        <w:contextualSpacing/>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p>
    <w:p w14:paraId="630E4968" w14:textId="48D81862" w:rsidR="00523F30" w:rsidRPr="002954E5" w:rsidRDefault="00523F30" w:rsidP="00553EE6">
      <w:pPr>
        <w:spacing w:after="0"/>
        <w:ind w:left="1418"/>
        <w:contextualSpacing/>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p>
    <w:p w14:paraId="362309E7" w14:textId="65F6C53B" w:rsidR="00523F30" w:rsidRPr="002954E5" w:rsidRDefault="00523F30" w:rsidP="00553EE6">
      <w:pPr>
        <w:spacing w:after="120"/>
        <w:ind w:left="1418"/>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p>
    <w:p w14:paraId="793FA4B4" w14:textId="77777777"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bCs/>
          <w:lang w:eastAsia="it-IT"/>
        </w:rPr>
        <w:t xml:space="preserve">che </w:t>
      </w:r>
      <w:r w:rsidRPr="002954E5">
        <w:rPr>
          <w:rFonts w:ascii="Arial" w:eastAsia="Times New Roman" w:hAnsi="Arial" w:cs="Arial"/>
          <w:lang w:eastAsia="it-IT"/>
        </w:rPr>
        <w:t xml:space="preserve">gli organi dotati di </w:t>
      </w:r>
      <w:r w:rsidRPr="002954E5">
        <w:rPr>
          <w:rFonts w:ascii="Arial" w:eastAsia="Times New Roman" w:hAnsi="Arial" w:cs="Arial"/>
          <w:b/>
          <w:lang w:eastAsia="it-IT"/>
        </w:rPr>
        <w:t>poteri di controllo</w:t>
      </w:r>
      <w:r w:rsidRPr="002954E5">
        <w:rPr>
          <w:rFonts w:ascii="Arial" w:eastAsia="Times New Roman" w:hAnsi="Arial" w:cs="Arial"/>
          <w:lang w:eastAsia="it-IT"/>
        </w:rPr>
        <w:t xml:space="preserve"> sono individuati nei seguenti signori:</w:t>
      </w:r>
    </w:p>
    <w:p w14:paraId="199E79AA" w14:textId="5B610C60" w:rsidR="00523F30" w:rsidRPr="002954E5" w:rsidRDefault="00523F30" w:rsidP="00553EE6">
      <w:pPr>
        <w:spacing w:after="0"/>
        <w:ind w:left="1418"/>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4F4666" w:rsidRPr="002954E5">
        <w:rPr>
          <w:rFonts w:ascii="Arial" w:eastAsia="Times New Roman" w:hAnsi="Arial" w:cs="Arial"/>
          <w:lang w:eastAsia="it-IT"/>
        </w:rPr>
        <w:t>..</w:t>
      </w:r>
      <w:r w:rsidR="000C043C" w:rsidRPr="002954E5">
        <w:rPr>
          <w:rFonts w:ascii="Arial" w:eastAsia="Times New Roman" w:hAnsi="Arial" w:cs="Arial"/>
          <w:lang w:eastAsia="it-IT"/>
        </w:rPr>
        <w:t>............</w:t>
      </w:r>
    </w:p>
    <w:p w14:paraId="6FAE345D" w14:textId="199139FD" w:rsidR="00523F30" w:rsidRPr="002954E5" w:rsidRDefault="00523F30" w:rsidP="00553EE6">
      <w:pPr>
        <w:spacing w:after="0"/>
        <w:ind w:left="1418"/>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4F4666" w:rsidRPr="002954E5">
        <w:rPr>
          <w:rFonts w:ascii="Arial" w:eastAsia="Times New Roman" w:hAnsi="Arial" w:cs="Arial"/>
          <w:lang w:eastAsia="it-IT"/>
        </w:rPr>
        <w:t>..</w:t>
      </w:r>
      <w:r w:rsidR="000C043C" w:rsidRPr="002954E5">
        <w:rPr>
          <w:rFonts w:ascii="Arial" w:eastAsia="Times New Roman" w:hAnsi="Arial" w:cs="Arial"/>
          <w:lang w:eastAsia="it-IT"/>
        </w:rPr>
        <w:t>............</w:t>
      </w:r>
    </w:p>
    <w:p w14:paraId="091BCA2D" w14:textId="6A583087" w:rsidR="00523F30" w:rsidRPr="002954E5" w:rsidRDefault="00523F30" w:rsidP="00553EE6">
      <w:pPr>
        <w:spacing w:after="120"/>
        <w:ind w:left="1418"/>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4F4666" w:rsidRPr="002954E5">
        <w:rPr>
          <w:rFonts w:ascii="Arial" w:eastAsia="Times New Roman" w:hAnsi="Arial" w:cs="Arial"/>
          <w:lang w:eastAsia="it-IT"/>
        </w:rPr>
        <w:t>..</w:t>
      </w:r>
      <w:r w:rsidR="000C043C" w:rsidRPr="002954E5">
        <w:rPr>
          <w:rFonts w:ascii="Arial" w:eastAsia="Times New Roman" w:hAnsi="Arial" w:cs="Arial"/>
          <w:lang w:eastAsia="it-IT"/>
        </w:rPr>
        <w:t>............</w:t>
      </w:r>
    </w:p>
    <w:p w14:paraId="0A27D387" w14:textId="03D37302"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lastRenderedPageBreak/>
        <w:t>che l’</w:t>
      </w:r>
      <w:r w:rsidR="00553EE6" w:rsidRPr="002954E5">
        <w:rPr>
          <w:rFonts w:ascii="Arial" w:eastAsia="Times New Roman" w:hAnsi="Arial" w:cs="Arial"/>
          <w:b/>
          <w:lang w:eastAsia="it-IT"/>
        </w:rPr>
        <w:t>o</w:t>
      </w:r>
      <w:r w:rsidRPr="002954E5">
        <w:rPr>
          <w:rFonts w:ascii="Arial" w:eastAsia="Times New Roman" w:hAnsi="Arial" w:cs="Arial"/>
          <w:b/>
          <w:lang w:eastAsia="it-IT"/>
        </w:rPr>
        <w:t>rganismo di vigilanza</w:t>
      </w:r>
      <w:r w:rsidRPr="002954E5">
        <w:rPr>
          <w:rFonts w:ascii="Arial" w:eastAsia="Times New Roman" w:hAnsi="Arial" w:cs="Arial"/>
          <w:lang w:eastAsia="it-IT"/>
        </w:rPr>
        <w:t xml:space="preserve"> risulta composto dai seguenti soggetti:</w:t>
      </w:r>
    </w:p>
    <w:p w14:paraId="7292E57F" w14:textId="4013E959" w:rsidR="00871132" w:rsidRPr="002954E5" w:rsidRDefault="00523F30" w:rsidP="00553EE6">
      <w:pPr>
        <w:spacing w:after="0"/>
        <w:ind w:left="1418"/>
        <w:contextualSpacing/>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004F4666" w:rsidRPr="002954E5">
        <w:rPr>
          <w:rFonts w:ascii="Arial" w:eastAsia="Times New Roman" w:hAnsi="Arial" w:cs="Arial"/>
          <w:lang w:eastAsia="it-IT"/>
        </w:rPr>
        <w:t>..</w:t>
      </w:r>
      <w:r w:rsidR="000C043C" w:rsidRPr="002954E5">
        <w:rPr>
          <w:rFonts w:ascii="Arial" w:eastAsia="Times New Roman" w:hAnsi="Arial" w:cs="Arial"/>
          <w:lang w:eastAsia="it-IT"/>
        </w:rPr>
        <w:t>...</w:t>
      </w:r>
      <w:r w:rsidR="004F4666"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293CD0"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w:t>
      </w:r>
    </w:p>
    <w:p w14:paraId="34EA97D8" w14:textId="152975A5" w:rsidR="00523F30" w:rsidRPr="002954E5" w:rsidRDefault="00523F30" w:rsidP="00553EE6">
      <w:pPr>
        <w:spacing w:after="0"/>
        <w:ind w:left="1418"/>
        <w:contextualSpacing/>
        <w:jc w:val="both"/>
        <w:rPr>
          <w:rFonts w:ascii="Arial" w:eastAsia="Times New Roman" w:hAnsi="Arial" w:cs="Arial"/>
          <w:lang w:eastAsia="it-IT"/>
        </w:rPr>
      </w:pPr>
      <w:r w:rsidRPr="002954E5">
        <w:rPr>
          <w:rFonts w:ascii="Arial" w:eastAsia="Times New Roman" w:hAnsi="Arial" w:cs="Arial"/>
          <w:lang w:eastAsia="it-IT"/>
        </w:rPr>
        <w:t>quale Presidente</w:t>
      </w:r>
    </w:p>
    <w:p w14:paraId="26CFFCFB" w14:textId="413363C7" w:rsidR="004F4666" w:rsidRPr="002954E5" w:rsidRDefault="004F4666" w:rsidP="00553EE6">
      <w:pPr>
        <w:tabs>
          <w:tab w:val="left" w:pos="8789"/>
        </w:tabs>
        <w:spacing w:after="0"/>
        <w:ind w:left="1418"/>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r w:rsidR="000C043C" w:rsidRPr="002954E5">
        <w:rPr>
          <w:rFonts w:ascii="Arial" w:eastAsia="Times New Roman" w:hAnsi="Arial" w:cs="Arial"/>
          <w:lang w:eastAsia="it-IT"/>
        </w:rPr>
        <w:t>...</w:t>
      </w:r>
    </w:p>
    <w:p w14:paraId="1428F5EA" w14:textId="5F3215DB" w:rsidR="00523F30" w:rsidRPr="002954E5" w:rsidRDefault="004F4666" w:rsidP="00553EE6">
      <w:pPr>
        <w:tabs>
          <w:tab w:val="left" w:pos="8789"/>
        </w:tabs>
        <w:spacing w:after="120"/>
        <w:ind w:left="1418"/>
        <w:jc w:val="both"/>
        <w:rPr>
          <w:rFonts w:ascii="Arial" w:eastAsia="Times New Roman" w:hAnsi="Arial" w:cs="Arial"/>
          <w:lang w:eastAsia="it-IT"/>
        </w:rPr>
      </w:pPr>
      <w:r w:rsidRPr="002954E5">
        <w:rPr>
          <w:rFonts w:ascii="Arial" w:eastAsia="Times New Roman" w:hAnsi="Arial" w:cs="Arial"/>
          <w:lang w:eastAsia="it-IT"/>
        </w:rPr>
        <w:t xml:space="preserve">nome e cognome </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nato a </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 xml:space="preserve">. il </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r w:rsidR="000C043C" w:rsidRPr="002954E5">
        <w:rPr>
          <w:rFonts w:ascii="Arial" w:eastAsia="Times New Roman" w:hAnsi="Arial" w:cs="Arial"/>
          <w:lang w:eastAsia="it-IT"/>
        </w:rPr>
        <w:t>......</w:t>
      </w:r>
      <w:r w:rsidR="00B13A68" w:rsidRPr="002954E5">
        <w:rPr>
          <w:rFonts w:ascii="Arial" w:eastAsia="Times New Roman" w:hAnsi="Arial" w:cs="Arial"/>
          <w:lang w:eastAsia="it-IT"/>
        </w:rPr>
        <w:t>.</w:t>
      </w:r>
    </w:p>
    <w:p w14:paraId="21F6E762" w14:textId="2673B9AE" w:rsidR="00760BCB" w:rsidRPr="002954E5" w:rsidRDefault="00760BCB" w:rsidP="00760BCB">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 xml:space="preserve">che </w:t>
      </w:r>
      <w:r w:rsidRPr="002954E5">
        <w:rPr>
          <w:rFonts w:ascii="Arial" w:eastAsia="Times New Roman" w:hAnsi="Arial" w:cs="Arial"/>
          <w:b/>
          <w:bCs/>
          <w:u w:val="single"/>
          <w:lang w:eastAsia="it-IT"/>
        </w:rPr>
        <w:t>per sé e nei confronti dell’operatore economico e dei soggetti indicati ai sensi di legge</w:t>
      </w:r>
      <w:r w:rsidRPr="002954E5">
        <w:rPr>
          <w:rFonts w:ascii="Arial" w:eastAsia="Times New Roman" w:hAnsi="Arial" w:cs="Arial"/>
          <w:lang w:eastAsia="it-IT"/>
        </w:rPr>
        <w:t xml:space="preserve"> (membri del  consiglio di amministrazione a cui è stata conferita la legale rappresentanza, Presidente del Consiglio di Amministrazione, Amministratore Unico, amministratori delegati anche se titolari di una delega limitata a determinate attività ma che per tali attività conferisca poteri di rappresentanza; collegio sindacale; consiglio di gestione; consiglio di sorveglianza; comitato per il controllo sulla gestione; dei </w:t>
      </w:r>
      <w:r w:rsidRPr="002954E5">
        <w:rPr>
          <w:rFonts w:ascii="Arial" w:eastAsia="Times New Roman" w:hAnsi="Arial" w:cs="Arial"/>
          <w:i/>
          <w:iCs/>
          <w:lang w:eastAsia="it-IT"/>
        </w:rPr>
        <w:t>soggetti muniti di poteri di rappresentanza, di direzione o di controllo</w:t>
      </w:r>
      <w:r w:rsidRPr="002954E5">
        <w:rPr>
          <w:rFonts w:ascii="Arial" w:eastAsia="Times New Roman" w:hAnsi="Arial" w:cs="Arial"/>
          <w:lang w:eastAsia="it-IT"/>
        </w:rPr>
        <w:t xml:space="preserve"> come institori, procuratori </w:t>
      </w:r>
      <w:r w:rsidRPr="002954E5">
        <w:rPr>
          <w:rFonts w:ascii="Arial" w:eastAsia="Times New Roman" w:hAnsi="Arial" w:cs="Arial"/>
          <w:i/>
          <w:iCs/>
          <w:lang w:eastAsia="it-IT"/>
        </w:rPr>
        <w:t>ad negotia,</w:t>
      </w:r>
      <w:r w:rsidRPr="002954E5">
        <w:rPr>
          <w:rFonts w:ascii="Arial" w:eastAsia="Times New Roman" w:hAnsi="Arial" w:cs="Arial"/>
          <w:lang w:eastAsia="it-IT"/>
        </w:rPr>
        <w:t xml:space="preserve"> 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 del direttore tecnico o del socio unico persona fisica, dei due soci persona fisica di maggioranza, ovvero del socio di maggioranza in caso di società con meno di quattro soci, socio persona fisica di maggioranza) </w:t>
      </w:r>
      <w:r w:rsidRPr="002954E5">
        <w:rPr>
          <w:rFonts w:ascii="Arial" w:eastAsia="Times New Roman" w:hAnsi="Arial" w:cs="Arial"/>
          <w:b/>
          <w:bCs/>
          <w:u w:val="single"/>
          <w:lang w:eastAsia="it-IT"/>
        </w:rPr>
        <w:t>non sussiste nessun motivo di esclusione</w:t>
      </w:r>
      <w:r w:rsidRPr="002954E5">
        <w:rPr>
          <w:rFonts w:ascii="Arial" w:eastAsia="Times New Roman" w:hAnsi="Arial" w:cs="Arial"/>
          <w:lang w:eastAsia="it-IT"/>
        </w:rPr>
        <w:t xml:space="preserve"> di cui all’art. 80 D.lgs. 50/2016 e D.lgs. 159/2011.</w:t>
      </w:r>
    </w:p>
    <w:p w14:paraId="6096AD1E" w14:textId="28BBE1B0" w:rsidR="00553EE6" w:rsidRPr="002954E5" w:rsidRDefault="00553EE6"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dichiara, altresì:</w:t>
      </w:r>
    </w:p>
    <w:p w14:paraId="0F7C516F" w14:textId="77777777" w:rsidR="00553EE6" w:rsidRPr="002954E5" w:rsidRDefault="00553EE6" w:rsidP="00553EE6">
      <w:pPr>
        <w:pStyle w:val="ListParagraph"/>
        <w:numPr>
          <w:ilvl w:val="0"/>
          <w:numId w:val="32"/>
        </w:numPr>
        <w:spacing w:after="0"/>
        <w:jc w:val="both"/>
        <w:rPr>
          <w:rFonts w:ascii="Arial" w:eastAsia="Times New Roman" w:hAnsi="Arial" w:cs="Arial"/>
          <w:lang w:eastAsia="it-IT"/>
        </w:rPr>
      </w:pPr>
      <w:r w:rsidRPr="002954E5">
        <w:rPr>
          <w:rFonts w:ascii="Arial" w:eastAsia="Times New Roman" w:hAnsi="Arial" w:cs="Arial"/>
          <w:lang w:eastAsia="it-IT"/>
        </w:rPr>
        <w:t>ai sensi dell’art. 80, comma 1, lett. b-bis) del D.Lgs. n. 50/2016 di non aver subito condanna con sentenza definitiva o decreto penale di condanna divenuto irrevocabile o sentenza di applicazione della pena su richiesta ai sensi dell'art. 444 del codice di procedura penale per il seguente reato:</w:t>
      </w:r>
    </w:p>
    <w:p w14:paraId="2F4CDAA1" w14:textId="77777777" w:rsidR="00553EE6" w:rsidRPr="002954E5" w:rsidRDefault="00553EE6" w:rsidP="00553EE6">
      <w:pPr>
        <w:pStyle w:val="ListParagraph"/>
        <w:widowControl w:val="0"/>
        <w:numPr>
          <w:ilvl w:val="0"/>
          <w:numId w:val="37"/>
        </w:numPr>
        <w:tabs>
          <w:tab w:val="left" w:pos="-2835"/>
          <w:tab w:val="left" w:pos="-2340"/>
        </w:tabs>
        <w:autoSpaceDE w:val="0"/>
        <w:autoSpaceDN w:val="0"/>
        <w:spacing w:after="120"/>
        <w:jc w:val="both"/>
        <w:rPr>
          <w:rFonts w:ascii="Arial" w:eastAsia="Times New Roman" w:hAnsi="Arial" w:cs="Arial"/>
          <w:lang w:eastAsia="it-IT"/>
        </w:rPr>
      </w:pPr>
      <w:r w:rsidRPr="002954E5">
        <w:rPr>
          <w:rFonts w:ascii="Arial" w:eastAsia="Times New Roman" w:hAnsi="Arial" w:cs="Arial"/>
          <w:lang w:eastAsia="it-IT"/>
        </w:rPr>
        <w:t>false comunicazioni sociali di cui agli artt. 2621 e 2622 del codice civile;</w:t>
      </w:r>
    </w:p>
    <w:p w14:paraId="326C1B05" w14:textId="77777777" w:rsidR="00553EE6" w:rsidRPr="002954E5" w:rsidRDefault="00553EE6" w:rsidP="00553EE6">
      <w:pPr>
        <w:widowControl w:val="0"/>
        <w:tabs>
          <w:tab w:val="left" w:pos="-2340"/>
          <w:tab w:val="left" w:pos="540"/>
        </w:tabs>
        <w:autoSpaceDE w:val="0"/>
        <w:autoSpaceDN w:val="0"/>
        <w:spacing w:after="0"/>
        <w:ind w:left="1416"/>
        <w:jc w:val="both"/>
        <w:rPr>
          <w:rFonts w:ascii="Arial" w:eastAsia="Times New Roman" w:hAnsi="Arial" w:cs="Arial"/>
          <w:i/>
          <w:iCs/>
          <w:lang w:eastAsia="it-IT"/>
        </w:rPr>
      </w:pPr>
      <w:r w:rsidRPr="002954E5">
        <w:rPr>
          <w:rFonts w:ascii="Arial" w:eastAsia="Times New Roman" w:hAnsi="Arial" w:cs="Arial"/>
          <w:i/>
          <w:iCs/>
          <w:lang w:eastAsia="it-IT"/>
        </w:rPr>
        <w:t>Oppure</w:t>
      </w:r>
    </w:p>
    <w:p w14:paraId="7855620F" w14:textId="11D62FB2" w:rsidR="00553EE6" w:rsidRPr="002954E5" w:rsidRDefault="000152EB" w:rsidP="00553EE6">
      <w:pPr>
        <w:widowControl w:val="0"/>
        <w:tabs>
          <w:tab w:val="left" w:pos="-2340"/>
          <w:tab w:val="left" w:pos="540"/>
        </w:tabs>
        <w:autoSpaceDE w:val="0"/>
        <w:autoSpaceDN w:val="0"/>
        <w:spacing w:after="0"/>
        <w:ind w:left="1416"/>
        <w:jc w:val="both"/>
        <w:rPr>
          <w:rFonts w:ascii="Arial" w:eastAsia="Times New Roman" w:hAnsi="Arial" w:cs="Arial"/>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76160" behindDoc="0" locked="0" layoutInCell="0" allowOverlap="1" wp14:anchorId="1D9B3473" wp14:editId="2888594A">
                <wp:simplePos x="0" y="0"/>
                <wp:positionH relativeFrom="column">
                  <wp:posOffset>381000</wp:posOffset>
                </wp:positionH>
                <wp:positionV relativeFrom="paragraph">
                  <wp:posOffset>33020</wp:posOffset>
                </wp:positionV>
                <wp:extent cx="144145" cy="144145"/>
                <wp:effectExtent l="0" t="0" r="8255" b="8255"/>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B911B" id="Rettangolo 3" o:spid="_x0000_s1026" style="position:absolute;margin-left:30pt;margin-top:2.6pt;width:11.35pt;height:11.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" o:allowincell="f"/>
            </w:pict>
          </mc:Fallback>
        </mc:AlternateContent>
      </w:r>
      <w:r w:rsidR="00553EE6" w:rsidRPr="002954E5">
        <w:rPr>
          <w:rFonts w:ascii="Arial" w:eastAsia="Times New Roman" w:hAnsi="Arial" w:cs="Arial"/>
          <w:lang w:eastAsia="it-IT"/>
        </w:rPr>
        <w:t>che nei propri confronti sono state pronunciate le seguenti condanne ivi comprese quelle che, con riferimento ai reati di cui all’art. 80, comma 1, lett. b-bis) del D.Lgs. n. 50/2016 e s.m.i., hanno comportato l’applicazione di una pena detentiva non superiore a 18 mesi ovvero abbiano riconosciuto l’attenuante della collaborazione come definite per le singole fattispecie di reato:</w:t>
      </w:r>
    </w:p>
    <w:p w14:paraId="7E9FD215" w14:textId="77777777" w:rsidR="00553EE6" w:rsidRPr="002954E5" w:rsidRDefault="00553EE6" w:rsidP="00553EE6">
      <w:pPr>
        <w:widowControl w:val="0"/>
        <w:tabs>
          <w:tab w:val="left" w:pos="-2340"/>
          <w:tab w:val="left" w:pos="540"/>
        </w:tabs>
        <w:autoSpaceDE w:val="0"/>
        <w:autoSpaceDN w:val="0"/>
        <w:spacing w:after="0"/>
        <w:ind w:left="1416"/>
        <w:jc w:val="both"/>
        <w:rPr>
          <w:rFonts w:ascii="Arial" w:eastAsia="Times New Roman" w:hAnsi="Arial" w:cs="Arial"/>
          <w:lang w:eastAsia="it-IT"/>
        </w:rPr>
      </w:pPr>
      <w:r w:rsidRPr="002954E5">
        <w:rPr>
          <w:rFonts w:ascii="Arial" w:eastAsia="Times New Roman" w:hAnsi="Arial" w:cs="Arial"/>
          <w:lang w:eastAsia="it-IT"/>
        </w:rPr>
        <w:t>....................................................................................................................................................................................................................................................................................................................................................................................................................................</w:t>
      </w:r>
    </w:p>
    <w:p w14:paraId="544B5A8D" w14:textId="77777777" w:rsidR="00553EE6" w:rsidRPr="002954E5" w:rsidRDefault="00553EE6" w:rsidP="00553EE6">
      <w:pPr>
        <w:widowControl w:val="0"/>
        <w:tabs>
          <w:tab w:val="left" w:pos="-2340"/>
          <w:tab w:val="left" w:pos="540"/>
        </w:tabs>
        <w:autoSpaceDE w:val="0"/>
        <w:autoSpaceDN w:val="0"/>
        <w:spacing w:after="0"/>
        <w:ind w:left="1416"/>
        <w:jc w:val="both"/>
        <w:rPr>
          <w:rFonts w:ascii="Arial" w:eastAsia="Times New Roman" w:hAnsi="Arial" w:cs="Arial"/>
          <w:i/>
          <w:color w:val="FF0000"/>
          <w:lang w:eastAsia="it-IT"/>
        </w:rPr>
      </w:pPr>
      <w:r w:rsidRPr="002954E5">
        <w:rPr>
          <w:rFonts w:ascii="Arial" w:eastAsia="Times New Roman" w:hAnsi="Arial" w:cs="Arial"/>
          <w:lang w:eastAsia="it-IT"/>
        </w:rPr>
        <w:t>(</w:t>
      </w:r>
      <w:r w:rsidRPr="002954E5">
        <w:rPr>
          <w:rFonts w:ascii="Arial" w:eastAsia="Times New Roman" w:hAnsi="Arial" w:cs="Arial"/>
          <w:i/>
          <w:lang w:eastAsia="it-IT"/>
        </w:rPr>
        <w:t>riportare integralmente quanto indicato nella visura delle iscrizioni a proprio carico ai sensi dell’art. 33 del DPR 14.11.2002 n. 313 e s.m.i.)</w:t>
      </w:r>
      <w:r w:rsidRPr="002954E5">
        <w:rPr>
          <w:rFonts w:ascii="Arial" w:eastAsia="Times New Roman" w:hAnsi="Arial" w:cs="Arial"/>
          <w:lang w:eastAsia="it-IT"/>
        </w:rPr>
        <w:t xml:space="preserve"> </w:t>
      </w:r>
      <w:r w:rsidRPr="002954E5">
        <w:rPr>
          <w:rFonts w:ascii="Arial" w:eastAsia="Times New Roman" w:hAnsi="Arial" w:cs="Arial"/>
          <w:i/>
          <w:color w:val="000000" w:themeColor="text1"/>
          <w:lang w:eastAsia="it-IT"/>
        </w:rPr>
        <w:t xml:space="preserve">(il concorrente non è tenuto ad indicare nella dichiarazione le condanne quando il reato è stato depenalizzato ovvero quando è intervenuta la riabilitazione ovvero, nei casi di condanna ad una pena accessoria perpetua, quando questa è stata dichiarata estinta ai sensi dell’art. 179, comma 7, del codice penale ovvero quando il reato è stato dichiarato estinto dopo la condanna ovvero in caso di revoca della condanna medesima). </w:t>
      </w:r>
    </w:p>
    <w:p w14:paraId="69DDB4DA" w14:textId="77777777" w:rsidR="00553EE6" w:rsidRPr="002954E5" w:rsidRDefault="00553EE6" w:rsidP="00553EE6">
      <w:pPr>
        <w:widowControl w:val="0"/>
        <w:tabs>
          <w:tab w:val="left" w:pos="-2340"/>
          <w:tab w:val="left" w:pos="540"/>
        </w:tabs>
        <w:autoSpaceDE w:val="0"/>
        <w:autoSpaceDN w:val="0"/>
        <w:spacing w:after="0"/>
        <w:ind w:left="1416"/>
        <w:jc w:val="both"/>
        <w:rPr>
          <w:rFonts w:ascii="Arial" w:eastAsia="Times New Roman" w:hAnsi="Arial" w:cs="Arial"/>
          <w:i/>
          <w:color w:val="FF0000"/>
          <w:lang w:eastAsia="it-IT"/>
        </w:rPr>
      </w:pPr>
    </w:p>
    <w:p w14:paraId="79700308" w14:textId="77777777" w:rsidR="00553EE6" w:rsidRPr="002954E5" w:rsidRDefault="00553EE6" w:rsidP="00553EE6">
      <w:pPr>
        <w:widowControl w:val="0"/>
        <w:tabs>
          <w:tab w:val="left" w:pos="-2340"/>
        </w:tabs>
        <w:autoSpaceDE w:val="0"/>
        <w:autoSpaceDN w:val="0"/>
        <w:spacing w:after="0"/>
        <w:ind w:left="1416"/>
        <w:jc w:val="both"/>
        <w:rPr>
          <w:rFonts w:ascii="Arial" w:eastAsia="Times New Roman" w:hAnsi="Arial" w:cs="Arial"/>
          <w:i/>
          <w:iCs/>
          <w:lang w:eastAsia="it-IT"/>
        </w:rPr>
      </w:pPr>
      <w:r w:rsidRPr="002954E5">
        <w:rPr>
          <w:rFonts w:ascii="Arial" w:eastAsia="Times New Roman" w:hAnsi="Arial" w:cs="Arial"/>
          <w:i/>
          <w:iCs/>
          <w:lang w:eastAsia="it-IT"/>
        </w:rPr>
        <w:t xml:space="preserve">e che </w:t>
      </w:r>
    </w:p>
    <w:p w14:paraId="59314310" w14:textId="0D5D991F" w:rsidR="00553EE6" w:rsidRPr="002954E5" w:rsidRDefault="000152EB" w:rsidP="00553EE6">
      <w:pPr>
        <w:widowControl w:val="0"/>
        <w:tabs>
          <w:tab w:val="left" w:pos="-2340"/>
        </w:tabs>
        <w:autoSpaceDE w:val="0"/>
        <w:autoSpaceDN w:val="0"/>
        <w:spacing w:after="0"/>
        <w:ind w:left="1416"/>
        <w:jc w:val="both"/>
        <w:rPr>
          <w:rFonts w:ascii="Arial" w:eastAsia="Times New Roman" w:hAnsi="Arial" w:cs="Arial"/>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77184" behindDoc="0" locked="0" layoutInCell="0" allowOverlap="1" wp14:anchorId="6637CF5B" wp14:editId="0D8A4AA0">
                <wp:simplePos x="0" y="0"/>
                <wp:positionH relativeFrom="column">
                  <wp:posOffset>448945</wp:posOffset>
                </wp:positionH>
                <wp:positionV relativeFrom="paragraph">
                  <wp:posOffset>48260</wp:posOffset>
                </wp:positionV>
                <wp:extent cx="144145" cy="144145"/>
                <wp:effectExtent l="0" t="0" r="8255" b="8255"/>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A68CB" id="Rettangolo 2" o:spid="_x0000_s1026" style="position:absolute;margin-left:35.35pt;margin-top:3.8pt;width:11.35pt;height:11.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" o:allowincell="f"/>
            </w:pict>
          </mc:Fallback>
        </mc:AlternateContent>
      </w:r>
      <w:r w:rsidR="00553EE6" w:rsidRPr="002954E5">
        <w:rPr>
          <w:rFonts w:ascii="Arial" w:eastAsia="Times New Roman" w:hAnsi="Arial" w:cs="Arial"/>
          <w:lang w:eastAsia="it-IT"/>
        </w:rPr>
        <w:t xml:space="preserve">Nel caso di sentenze a carico per i reati dell’art. 80, comma 1, lett. b-bis) del D.Lgs. n. 50/2016 e s.m.i., che hanno comportato l’applicazione della pena detentiva non superiore a 18 mesi ovvero abbiano riconosciuto l'attenuante della collaborazione come </w:t>
      </w:r>
      <w:r w:rsidR="00553EE6" w:rsidRPr="002954E5">
        <w:rPr>
          <w:rFonts w:ascii="Arial" w:eastAsia="Times New Roman" w:hAnsi="Arial" w:cs="Arial"/>
          <w:lang w:eastAsia="it-IT"/>
        </w:rPr>
        <w:lastRenderedPageBreak/>
        <w:t>definita per le singole fattispecie di reato, è stato risarcito o ci si è impegnati a risarcire qualunque danno causato dal reato o dall’illecito e di aver adottato provvedimenti concreti di carattere tecnico, organizzativo e relativi al personale idonei a prevenire ulteriori reati o illeciti, come risulta dalla seguente documentazione che si allega alla dichiarazione:</w:t>
      </w:r>
    </w:p>
    <w:p w14:paraId="51E6B213" w14:textId="77777777" w:rsidR="00553EE6" w:rsidRPr="002954E5" w:rsidRDefault="00553EE6" w:rsidP="00553EE6">
      <w:pPr>
        <w:widowControl w:val="0"/>
        <w:tabs>
          <w:tab w:val="left" w:pos="-2340"/>
        </w:tabs>
        <w:autoSpaceDE w:val="0"/>
        <w:autoSpaceDN w:val="0"/>
        <w:spacing w:after="0"/>
        <w:ind w:left="1416"/>
        <w:jc w:val="both"/>
        <w:rPr>
          <w:rFonts w:ascii="Arial" w:eastAsia="Times New Roman" w:hAnsi="Arial" w:cs="Arial"/>
          <w:lang w:eastAsia="it-IT"/>
        </w:rPr>
      </w:pPr>
      <w:r w:rsidRPr="002954E5">
        <w:rPr>
          <w:rFonts w:ascii="Arial" w:eastAsia="Times New Roman" w:hAnsi="Arial" w:cs="Arial"/>
          <w:lang w:eastAsia="it-IT"/>
        </w:rPr>
        <w:t>....................................................................................................................................................................................................................................................................................................................................................................................................................................</w:t>
      </w:r>
    </w:p>
    <w:p w14:paraId="1A4A6702" w14:textId="77777777" w:rsidR="00553EE6" w:rsidRPr="002954E5" w:rsidRDefault="00553EE6" w:rsidP="00553EE6">
      <w:pPr>
        <w:pStyle w:val="ListParagraph"/>
        <w:numPr>
          <w:ilvl w:val="0"/>
          <w:numId w:val="32"/>
        </w:numPr>
        <w:spacing w:after="120"/>
        <w:jc w:val="both"/>
        <w:rPr>
          <w:rFonts w:ascii="Arial" w:eastAsia="Times New Roman" w:hAnsi="Arial" w:cs="Arial"/>
          <w:lang w:eastAsia="it-IT"/>
        </w:rPr>
      </w:pPr>
      <w:r w:rsidRPr="002954E5">
        <w:rPr>
          <w:rFonts w:ascii="Arial" w:eastAsia="Times New Roman" w:hAnsi="Arial" w:cs="Arial"/>
          <w:lang w:eastAsia="it-IT"/>
        </w:rPr>
        <w:t>che nell’anno antecedente la data di spedizione della lettera d’invito non vi sono soggetti cessati dalle cariche societarie indicate all’art. 80, comma 3, del D.Lgs. n. 50/2016 e s.m.i.</w:t>
      </w:r>
    </w:p>
    <w:p w14:paraId="335E84FB" w14:textId="77777777" w:rsidR="00553EE6" w:rsidRPr="002954E5" w:rsidRDefault="00553EE6" w:rsidP="00553EE6">
      <w:pPr>
        <w:widowControl w:val="0"/>
        <w:tabs>
          <w:tab w:val="left" w:pos="1056"/>
        </w:tabs>
        <w:autoSpaceDE w:val="0"/>
        <w:autoSpaceDN w:val="0"/>
        <w:spacing w:after="120"/>
        <w:ind w:left="567"/>
        <w:jc w:val="both"/>
        <w:rPr>
          <w:rFonts w:ascii="Arial" w:eastAsia="Times New Roman" w:hAnsi="Arial" w:cs="Arial"/>
          <w:i/>
          <w:iCs/>
          <w:lang w:eastAsia="it-IT"/>
        </w:rPr>
      </w:pPr>
      <w:r w:rsidRPr="002954E5">
        <w:rPr>
          <w:rFonts w:ascii="Arial" w:eastAsia="Times New Roman" w:hAnsi="Arial" w:cs="Arial"/>
          <w:i/>
          <w:iCs/>
          <w:lang w:eastAsia="it-IT"/>
        </w:rPr>
        <w:tab/>
      </w:r>
      <w:r w:rsidRPr="002954E5">
        <w:rPr>
          <w:rFonts w:ascii="Arial" w:eastAsia="Times New Roman" w:hAnsi="Arial" w:cs="Arial"/>
          <w:i/>
          <w:iCs/>
          <w:lang w:eastAsia="it-IT"/>
        </w:rPr>
        <w:tab/>
        <w:t>Oppure</w:t>
      </w:r>
    </w:p>
    <w:p w14:paraId="4C204F13" w14:textId="186CE9A6" w:rsidR="00553EE6" w:rsidRPr="002954E5" w:rsidRDefault="000152EB" w:rsidP="00553EE6">
      <w:pPr>
        <w:widowControl w:val="0"/>
        <w:tabs>
          <w:tab w:val="left" w:pos="142"/>
        </w:tabs>
        <w:autoSpaceDE w:val="0"/>
        <w:autoSpaceDN w:val="0"/>
        <w:spacing w:after="0"/>
        <w:ind w:left="1358"/>
        <w:jc w:val="both"/>
        <w:rPr>
          <w:rFonts w:ascii="Arial" w:eastAsia="Times New Roman" w:hAnsi="Arial" w:cs="Arial"/>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75136" behindDoc="0" locked="0" layoutInCell="0" allowOverlap="1" wp14:anchorId="061ABD04" wp14:editId="08B810E5">
                <wp:simplePos x="0" y="0"/>
                <wp:positionH relativeFrom="column">
                  <wp:posOffset>381000</wp:posOffset>
                </wp:positionH>
                <wp:positionV relativeFrom="paragraph">
                  <wp:posOffset>31750</wp:posOffset>
                </wp:positionV>
                <wp:extent cx="144145" cy="144145"/>
                <wp:effectExtent l="0" t="0" r="8255" b="8255"/>
                <wp:wrapNone/>
                <wp:docPr id="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A3428" id="Rettangolo 10" o:spid="_x0000_s1026" style="position:absolute;margin-left:30pt;margin-top:2.5pt;width:11.35pt;height:11.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" o:allowincell="f"/>
            </w:pict>
          </mc:Fallback>
        </mc:AlternateContent>
      </w:r>
      <w:r w:rsidR="00553EE6" w:rsidRPr="002954E5">
        <w:rPr>
          <w:rFonts w:ascii="Arial" w:eastAsia="Times New Roman" w:hAnsi="Arial" w:cs="Arial"/>
          <w:lang w:eastAsia="it-IT"/>
        </w:rPr>
        <w:t>che i nominativi e le generalità dei soggetti cessati dalle cariche societarie indicate all’art. 80, comma 3, del D.Lgs. n. 50/2016 e s.m.i. nell’anno antecedente la data di spedizione della lettera d’invito, sono i seguenti:</w:t>
      </w:r>
    </w:p>
    <w:p w14:paraId="0E866718" w14:textId="77777777" w:rsidR="00553EE6" w:rsidRPr="002954E5" w:rsidRDefault="00553EE6" w:rsidP="00553EE6">
      <w:pPr>
        <w:widowControl w:val="0"/>
        <w:autoSpaceDE w:val="0"/>
        <w:autoSpaceDN w:val="0"/>
        <w:spacing w:after="0"/>
        <w:ind w:left="1358" w:firstLine="28"/>
        <w:jc w:val="both"/>
        <w:rPr>
          <w:rFonts w:ascii="Arial" w:eastAsia="Times New Roman" w:hAnsi="Arial" w:cs="Arial"/>
          <w:lang w:eastAsia="it-IT"/>
        </w:rPr>
      </w:pPr>
      <w:r w:rsidRPr="002954E5">
        <w:rPr>
          <w:rFonts w:ascii="Arial" w:eastAsia="Times New Roman" w:hAnsi="Arial" w:cs="Arial"/>
          <w:lang w:eastAsia="it-IT"/>
        </w:rPr>
        <w:t>.......................................................................................................................................................................................................................................................................................................................................................................................................................................</w:t>
      </w:r>
    </w:p>
    <w:p w14:paraId="552DB95E" w14:textId="77777777" w:rsidR="00553EE6" w:rsidRPr="002954E5" w:rsidRDefault="00553EE6" w:rsidP="00553EE6">
      <w:pPr>
        <w:autoSpaceDE w:val="0"/>
        <w:autoSpaceDN w:val="0"/>
        <w:spacing w:after="0"/>
        <w:ind w:left="1358"/>
        <w:jc w:val="both"/>
        <w:rPr>
          <w:rFonts w:ascii="Arial" w:eastAsia="Times New Roman" w:hAnsi="Arial" w:cs="Arial"/>
          <w:lang w:eastAsia="it-IT"/>
        </w:rPr>
      </w:pPr>
      <w:r w:rsidRPr="002954E5">
        <w:rPr>
          <w:rFonts w:ascii="Arial" w:eastAsia="Times New Roman" w:hAnsi="Arial" w:cs="Arial"/>
          <w:lang w:eastAsia="it-IT"/>
        </w:rPr>
        <w:t xml:space="preserve">e che nei confronti dei suddetti soggetti, durante il periodo in cui rivestivano cariche societarie </w:t>
      </w:r>
      <w:r w:rsidRPr="002954E5">
        <w:rPr>
          <w:rFonts w:ascii="Arial" w:eastAsia="Times New Roman" w:hAnsi="Arial" w:cs="Arial"/>
          <w:i/>
          <w:iCs/>
          <w:lang w:eastAsia="it-IT"/>
        </w:rPr>
        <w:t>(completare solo se compilato il campo precedente)</w:t>
      </w:r>
      <w:r w:rsidRPr="002954E5">
        <w:rPr>
          <w:rFonts w:ascii="Arial" w:eastAsia="Times New Roman" w:hAnsi="Arial" w:cs="Arial"/>
          <w:lang w:eastAsia="it-IT"/>
        </w:rPr>
        <w:t>:</w:t>
      </w:r>
    </w:p>
    <w:p w14:paraId="562D2716" w14:textId="18882F9E" w:rsidR="00553EE6" w:rsidRPr="002954E5" w:rsidRDefault="000152EB" w:rsidP="00553EE6">
      <w:pPr>
        <w:widowControl w:val="0"/>
        <w:tabs>
          <w:tab w:val="left" w:pos="-2340"/>
        </w:tabs>
        <w:autoSpaceDE w:val="0"/>
        <w:autoSpaceDN w:val="0"/>
        <w:spacing w:after="120"/>
        <w:ind w:left="2067"/>
        <w:jc w:val="both"/>
        <w:rPr>
          <w:rFonts w:ascii="Arial" w:eastAsia="Times New Roman" w:hAnsi="Arial" w:cs="Arial"/>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73088" behindDoc="0" locked="0" layoutInCell="0" allowOverlap="1" wp14:anchorId="4AD1E598" wp14:editId="78FCE272">
                <wp:simplePos x="0" y="0"/>
                <wp:positionH relativeFrom="column">
                  <wp:posOffset>897890</wp:posOffset>
                </wp:positionH>
                <wp:positionV relativeFrom="paragraph">
                  <wp:posOffset>40640</wp:posOffset>
                </wp:positionV>
                <wp:extent cx="144145" cy="144145"/>
                <wp:effectExtent l="0" t="0" r="8255" b="8255"/>
                <wp:wrapNone/>
                <wp:docPr id="6"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2322B" id="Rettangolo 9" o:spid="_x0000_s1026" style="position:absolute;margin-left:70.7pt;margin-top:3.2pt;width:11.35pt;height:11.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" o:allowincell="f"/>
            </w:pict>
          </mc:Fallback>
        </mc:AlternateContent>
      </w:r>
      <w:r w:rsidR="00553EE6" w:rsidRPr="002954E5">
        <w:rPr>
          <w:rFonts w:ascii="Arial" w:eastAsia="Times New Roman" w:hAnsi="Arial" w:cs="Arial"/>
          <w:lang w:eastAsia="it-IT"/>
        </w:rPr>
        <w:t>non sono state pronunciate sentenze di condanna con sentenza definitiva o decreto penale di condanna divenuto irrevocabile o sentenza di applicazione della pena su richiesta ai sensi dell'articolo 444 del codice di procedura penale, per uno dei reati indicati nell’art. 80, comma 1 del D.Lgs. n. 50/2016 e s.m.i. e non sussistono nei loro confronti cause di decadenza, di sospensione o di divieto di cui all’art. 80, comma 2, del D.Lgs. n. 50/2016 e s.m.i.;</w:t>
      </w:r>
    </w:p>
    <w:p w14:paraId="1D414BF7" w14:textId="77777777" w:rsidR="00553EE6" w:rsidRPr="002954E5" w:rsidRDefault="00553EE6" w:rsidP="00553EE6">
      <w:pPr>
        <w:widowControl w:val="0"/>
        <w:tabs>
          <w:tab w:val="left" w:pos="-2340"/>
        </w:tabs>
        <w:autoSpaceDE w:val="0"/>
        <w:autoSpaceDN w:val="0"/>
        <w:spacing w:after="120"/>
        <w:ind w:left="1925"/>
        <w:jc w:val="both"/>
        <w:rPr>
          <w:rFonts w:ascii="Arial" w:eastAsia="Times New Roman" w:hAnsi="Arial" w:cs="Arial"/>
          <w:i/>
          <w:iCs/>
          <w:lang w:eastAsia="it-IT"/>
        </w:rPr>
      </w:pPr>
      <w:r w:rsidRPr="002954E5">
        <w:rPr>
          <w:rFonts w:ascii="Arial" w:eastAsia="Times New Roman" w:hAnsi="Arial" w:cs="Arial"/>
          <w:i/>
          <w:iCs/>
          <w:lang w:eastAsia="it-IT"/>
        </w:rPr>
        <w:tab/>
        <w:t>Oppure</w:t>
      </w:r>
    </w:p>
    <w:p w14:paraId="6D0BF574" w14:textId="2ED4C8AF" w:rsidR="00553EE6" w:rsidRPr="002954E5" w:rsidRDefault="000152EB" w:rsidP="00553EE6">
      <w:pPr>
        <w:widowControl w:val="0"/>
        <w:tabs>
          <w:tab w:val="left" w:pos="709"/>
        </w:tabs>
        <w:autoSpaceDE w:val="0"/>
        <w:autoSpaceDN w:val="0"/>
        <w:spacing w:after="0"/>
        <w:ind w:left="2067"/>
        <w:jc w:val="both"/>
        <w:rPr>
          <w:rFonts w:ascii="Arial" w:eastAsia="Times New Roman" w:hAnsi="Arial" w:cs="Arial"/>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74112" behindDoc="0" locked="0" layoutInCell="0" allowOverlap="1" wp14:anchorId="7161D953" wp14:editId="029BD205">
                <wp:simplePos x="0" y="0"/>
                <wp:positionH relativeFrom="column">
                  <wp:posOffset>911225</wp:posOffset>
                </wp:positionH>
                <wp:positionV relativeFrom="paragraph">
                  <wp:posOffset>24130</wp:posOffset>
                </wp:positionV>
                <wp:extent cx="144145" cy="144145"/>
                <wp:effectExtent l="0" t="0" r="8255" b="8255"/>
                <wp:wrapNone/>
                <wp:docPr id="5"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CC491E" id="Rettangolo 8" o:spid="_x0000_s1026" style="position:absolute;margin-left:71.75pt;margin-top:1.9pt;width:11.35pt;height:11.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" o:allowincell="f"/>
            </w:pict>
          </mc:Fallback>
        </mc:AlternateContent>
      </w:r>
      <w:r w:rsidR="00553EE6" w:rsidRPr="002954E5">
        <w:rPr>
          <w:rFonts w:ascii="Arial" w:eastAsia="Times New Roman" w:hAnsi="Arial" w:cs="Arial"/>
          <w:lang w:eastAsia="it-IT"/>
        </w:rPr>
        <w:t>nel caso di sentenze o di cause di decadenza, di sospensione o di divieto a carico, la ditta ha adottato atti e misure di completa ed effettiva dissociazione dalla condotta penalmente sanzionata, dimostrabili con la documentazione allegata .................................................................................................................................</w:t>
      </w:r>
    </w:p>
    <w:p w14:paraId="7ED46237" w14:textId="77777777" w:rsidR="00553EE6" w:rsidRPr="002954E5" w:rsidRDefault="00553EE6" w:rsidP="00553EE6">
      <w:pPr>
        <w:widowControl w:val="0"/>
        <w:autoSpaceDE w:val="0"/>
        <w:autoSpaceDN w:val="0"/>
        <w:spacing w:after="0"/>
        <w:ind w:left="2095"/>
        <w:jc w:val="both"/>
        <w:rPr>
          <w:rFonts w:ascii="Arial" w:eastAsia="Times New Roman" w:hAnsi="Arial" w:cs="Arial"/>
          <w:lang w:eastAsia="it-IT"/>
        </w:rPr>
      </w:pPr>
      <w:r w:rsidRPr="002954E5">
        <w:rPr>
          <w:rFonts w:ascii="Arial" w:eastAsia="Times New Roman" w:hAnsi="Arial" w:cs="Arial"/>
          <w:lang w:eastAsia="it-IT"/>
        </w:rPr>
        <w:t>.................................................................................................................................</w:t>
      </w:r>
    </w:p>
    <w:p w14:paraId="34C8DA95" w14:textId="77777777" w:rsidR="00553EE6" w:rsidRPr="002954E5" w:rsidRDefault="00553EE6" w:rsidP="00553EE6">
      <w:pPr>
        <w:widowControl w:val="0"/>
        <w:autoSpaceDE w:val="0"/>
        <w:autoSpaceDN w:val="0"/>
        <w:spacing w:after="0"/>
        <w:jc w:val="both"/>
        <w:rPr>
          <w:rFonts w:ascii="Arial" w:eastAsia="Times New Roman" w:hAnsi="Arial" w:cs="Arial"/>
          <w:lang w:eastAsia="it-IT"/>
        </w:rPr>
      </w:pPr>
    </w:p>
    <w:p w14:paraId="187650AF" w14:textId="77777777" w:rsidR="00553EE6" w:rsidRPr="002954E5" w:rsidRDefault="00553EE6" w:rsidP="00553EE6">
      <w:pPr>
        <w:pStyle w:val="ListParagraph"/>
        <w:widowControl w:val="0"/>
        <w:numPr>
          <w:ilvl w:val="0"/>
          <w:numId w:val="32"/>
        </w:numPr>
        <w:autoSpaceDE w:val="0"/>
        <w:autoSpaceDN w:val="0"/>
        <w:spacing w:after="0"/>
        <w:jc w:val="both"/>
        <w:rPr>
          <w:rFonts w:ascii="Arial" w:eastAsia="Times New Roman" w:hAnsi="Arial" w:cs="Arial"/>
          <w:lang w:eastAsia="it-IT"/>
        </w:rPr>
      </w:pPr>
      <w:r w:rsidRPr="002954E5">
        <w:rPr>
          <w:rFonts w:ascii="Arial" w:eastAsia="Times New Roman" w:hAnsi="Arial" w:cs="Arial"/>
          <w:lang w:eastAsia="it-IT"/>
        </w:rPr>
        <w:t xml:space="preserve">ai sensi dell’art. 80, comma 5, lett. c-bis), c-ter), </w:t>
      </w:r>
      <w:r w:rsidRPr="002954E5">
        <w:rPr>
          <w:rFonts w:ascii="Arial" w:eastAsia="Times New Roman" w:hAnsi="Arial" w:cs="Arial"/>
          <w:color w:val="000000" w:themeColor="text1"/>
          <w:lang w:eastAsia="it-IT"/>
        </w:rPr>
        <w:t>c-quater),</w:t>
      </w:r>
      <w:r w:rsidRPr="002954E5">
        <w:rPr>
          <w:rFonts w:ascii="Arial" w:eastAsia="Times New Roman" w:hAnsi="Arial" w:cs="Arial"/>
          <w:lang w:eastAsia="it-IT"/>
        </w:rPr>
        <w:t xml:space="preserve"> f-bis) e f-ter) del D.Lgs. n. 50/2016 di non trovarsi rispettivamente in una delle seguenti situazioni:</w:t>
      </w:r>
    </w:p>
    <w:p w14:paraId="0E021927" w14:textId="77777777" w:rsidR="00553EE6" w:rsidRPr="002954E5" w:rsidRDefault="00553EE6" w:rsidP="00553EE6">
      <w:pPr>
        <w:pStyle w:val="ListParagraph"/>
        <w:numPr>
          <w:ilvl w:val="0"/>
          <w:numId w:val="37"/>
        </w:numPr>
        <w:spacing w:after="0"/>
        <w:jc w:val="both"/>
        <w:rPr>
          <w:rFonts w:ascii="Arial" w:eastAsia="Times New Roman" w:hAnsi="Arial" w:cs="Arial"/>
          <w:lang w:eastAsia="it-IT"/>
        </w:rPr>
      </w:pPr>
      <w:r w:rsidRPr="002954E5">
        <w:rPr>
          <w:rFonts w:ascii="Arial" w:eastAsia="Times New Roman" w:hAnsi="Arial" w:cs="Arial"/>
          <w:lang w:eastAsia="it-IT"/>
        </w:rPr>
        <w:t>di non aver tentato di influenzare indebitamente il processo decisionale della stazione appaltante o di non aver ottenuto informazioni riservate a fini di proprio vantaggio oppure di non aver fornito, anche per negligenza, informazioni false o fuorvianti suscettibili di influenzare le decisioni sull'esclusione, la selezione o l'aggiudicazione, ovvero di non aver omesso le informazioni dovute ai fini del corretto svolgimento della procedura di selezione;</w:t>
      </w:r>
    </w:p>
    <w:p w14:paraId="018B9CE7" w14:textId="77777777" w:rsidR="00553EE6" w:rsidRPr="002954E5" w:rsidRDefault="00553EE6" w:rsidP="00553EE6">
      <w:pPr>
        <w:pStyle w:val="ListParagraph"/>
        <w:numPr>
          <w:ilvl w:val="0"/>
          <w:numId w:val="37"/>
        </w:numPr>
        <w:spacing w:after="0"/>
        <w:jc w:val="both"/>
        <w:rPr>
          <w:rFonts w:ascii="Arial" w:eastAsia="Times New Roman" w:hAnsi="Arial" w:cs="Arial"/>
          <w:lang w:eastAsia="it-IT"/>
        </w:rPr>
      </w:pPr>
      <w:r w:rsidRPr="002954E5">
        <w:rPr>
          <w:rFonts w:ascii="Arial" w:eastAsia="Times New Roman" w:hAnsi="Arial" w:cs="Arial"/>
          <w:lang w:eastAsia="it-IT"/>
        </w:rPr>
        <w:t xml:space="preserve">che non si è reso colpevole di significative o persistenti carenze nell'esecuzione di un precedente contratto di appalto o di concessione che ne hanno causato la </w:t>
      </w:r>
      <w:r w:rsidRPr="002954E5">
        <w:rPr>
          <w:rFonts w:ascii="Arial" w:eastAsia="Times New Roman" w:hAnsi="Arial" w:cs="Arial"/>
          <w:lang w:eastAsia="it-IT"/>
        </w:rPr>
        <w:lastRenderedPageBreak/>
        <w:t xml:space="preserve">risoluzione per inadempimento ovvero la condanna al risarcimento del danno o altre sanzioni comparabili; </w:t>
      </w:r>
    </w:p>
    <w:p w14:paraId="640EF214" w14:textId="77777777" w:rsidR="00553EE6" w:rsidRPr="002954E5" w:rsidRDefault="00553EE6" w:rsidP="00553EE6">
      <w:pPr>
        <w:pStyle w:val="ListParagraph"/>
        <w:numPr>
          <w:ilvl w:val="0"/>
          <w:numId w:val="37"/>
        </w:numPr>
        <w:spacing w:after="0"/>
        <w:jc w:val="both"/>
        <w:rPr>
          <w:rFonts w:ascii="Arial" w:eastAsia="Times New Roman" w:hAnsi="Arial" w:cs="Arial"/>
          <w:lang w:eastAsia="it-IT"/>
        </w:rPr>
      </w:pPr>
      <w:r w:rsidRPr="002954E5">
        <w:rPr>
          <w:rFonts w:ascii="Arial" w:eastAsia="Times New Roman" w:hAnsi="Arial" w:cs="Arial"/>
          <w:lang w:eastAsia="it-IT"/>
        </w:rPr>
        <w:t>che non ha commesso grave inadempimento nei confronti di uno o più subappaltatori, riconosciuto o accertato con sentenza passata in giudicato;</w:t>
      </w:r>
    </w:p>
    <w:p w14:paraId="2C69D0E5" w14:textId="77777777" w:rsidR="00553EE6" w:rsidRPr="002954E5" w:rsidRDefault="00553EE6" w:rsidP="00553EE6">
      <w:pPr>
        <w:pStyle w:val="ListParagraph"/>
        <w:numPr>
          <w:ilvl w:val="0"/>
          <w:numId w:val="37"/>
        </w:numPr>
        <w:spacing w:after="0"/>
        <w:jc w:val="both"/>
        <w:rPr>
          <w:rFonts w:ascii="Arial" w:eastAsia="Times New Roman" w:hAnsi="Arial" w:cs="Arial"/>
          <w:lang w:eastAsia="it-IT"/>
        </w:rPr>
      </w:pPr>
      <w:r w:rsidRPr="002954E5">
        <w:rPr>
          <w:rFonts w:ascii="Arial" w:eastAsia="Times New Roman" w:hAnsi="Arial" w:cs="Arial"/>
          <w:lang w:eastAsia="it-IT"/>
        </w:rPr>
        <w:t>che non ha presentato nella procedura di gara in corso e negli affidamenti di subappalti documentazione o dichiarazioni non veritiere;</w:t>
      </w:r>
    </w:p>
    <w:p w14:paraId="6ADC399D" w14:textId="4EA379A0" w:rsidR="00553EE6" w:rsidRPr="002954E5" w:rsidRDefault="00553EE6" w:rsidP="00553EE6">
      <w:pPr>
        <w:pStyle w:val="ListParagraph"/>
        <w:numPr>
          <w:ilvl w:val="0"/>
          <w:numId w:val="37"/>
        </w:numPr>
        <w:spacing w:after="0"/>
        <w:jc w:val="both"/>
        <w:rPr>
          <w:rFonts w:ascii="Arial" w:eastAsia="Times New Roman" w:hAnsi="Arial" w:cs="Arial"/>
          <w:lang w:eastAsia="it-IT"/>
        </w:rPr>
      </w:pPr>
      <w:r w:rsidRPr="002954E5">
        <w:rPr>
          <w:rFonts w:ascii="Arial" w:eastAsia="Times New Roman" w:hAnsi="Arial" w:cs="Arial"/>
          <w:lang w:eastAsia="it-IT"/>
        </w:rPr>
        <w:t>che l’operatore economico che rappresenta non è iscritto nel casellario informatico tenuto dall'Osservatorio dell'ANAC per aver presentato false dichiarazioni o falsa documentazione nelle procedure di gara e negli affidamenti di subappalti; (</w:t>
      </w:r>
      <w:r w:rsidRPr="002954E5">
        <w:rPr>
          <w:rFonts w:ascii="Arial" w:eastAsia="Times New Roman" w:hAnsi="Arial" w:cs="Arial"/>
          <w:i/>
          <w:lang w:eastAsia="it-IT"/>
        </w:rPr>
        <w:t>Il motivo di esclusione perdura fino a quando opera l’iscrizione nel casellario informatico</w:t>
      </w:r>
      <w:r w:rsidRPr="002954E5">
        <w:rPr>
          <w:rFonts w:ascii="Arial" w:eastAsia="Times New Roman" w:hAnsi="Arial" w:cs="Arial"/>
          <w:lang w:eastAsia="it-IT"/>
        </w:rPr>
        <w:t>)</w:t>
      </w:r>
    </w:p>
    <w:p w14:paraId="06AAC530" w14:textId="3DAB649B" w:rsidR="00760BCB" w:rsidRPr="002954E5" w:rsidRDefault="00760BCB" w:rsidP="00760BCB">
      <w:pPr>
        <w:spacing w:after="0" w:line="360" w:lineRule="auto"/>
        <w:jc w:val="both"/>
        <w:rPr>
          <w:rFonts w:ascii="Arial" w:hAnsi="Arial" w:cs="Arial"/>
          <w:sz w:val="18"/>
          <w:szCs w:val="18"/>
        </w:rPr>
      </w:pPr>
    </w:p>
    <w:p w14:paraId="733F7376" w14:textId="77777777" w:rsidR="00760BCB" w:rsidRPr="002954E5" w:rsidRDefault="00760BCB" w:rsidP="00760BCB">
      <w:pPr>
        <w:pStyle w:val="ListParagraph"/>
        <w:spacing w:after="0"/>
        <w:ind w:left="2136"/>
        <w:jc w:val="both"/>
        <w:rPr>
          <w:rFonts w:ascii="Arial" w:eastAsia="Times New Roman" w:hAnsi="Arial" w:cs="Arial"/>
          <w:lang w:eastAsia="it-IT"/>
        </w:rPr>
      </w:pPr>
    </w:p>
    <w:p w14:paraId="65CC8A29" w14:textId="2063D647" w:rsidR="00760BCB" w:rsidRPr="002954E5" w:rsidRDefault="00760BCB" w:rsidP="00760BCB">
      <w:pPr>
        <w:numPr>
          <w:ilvl w:val="0"/>
          <w:numId w:val="24"/>
        </w:numPr>
        <w:tabs>
          <w:tab w:val="clear" w:pos="1068"/>
          <w:tab w:val="num" w:pos="0"/>
        </w:tabs>
        <w:spacing w:after="120"/>
        <w:ind w:left="709" w:hanging="709"/>
        <w:jc w:val="both"/>
        <w:rPr>
          <w:rFonts w:ascii="Arial" w:eastAsia="Times New Roman" w:hAnsi="Arial" w:cs="Arial"/>
          <w:lang w:eastAsia="it-IT"/>
        </w:rPr>
      </w:pPr>
      <w:r w:rsidRPr="002954E5">
        <w:rPr>
          <w:rFonts w:ascii="Arial" w:hAnsi="Arial" w:cs="Arial"/>
        </w:rPr>
        <w:t xml:space="preserve">Nei confronti dell’operatore economico </w:t>
      </w:r>
      <w:r w:rsidRPr="002954E5">
        <w:rPr>
          <w:rFonts w:ascii="Arial" w:hAnsi="Arial" w:cs="Arial"/>
          <w:b/>
          <w:bCs/>
          <w:u w:val="single"/>
        </w:rPr>
        <w:t>non ricorrono le fattispecie di cui al comma 5 dell’art. 80</w:t>
      </w:r>
      <w:r w:rsidRPr="002954E5">
        <w:rPr>
          <w:rFonts w:ascii="Arial" w:hAnsi="Arial" w:cs="Arial"/>
        </w:rPr>
        <w:t xml:space="preserve"> del Codice e Linee guida n. 6 ANAC e in particolare:</w:t>
      </w:r>
    </w:p>
    <w:p w14:paraId="764F5D9B" w14:textId="7EF3D601" w:rsidR="00760BCB" w:rsidRPr="002954E5" w:rsidRDefault="00760BCB" w:rsidP="00760BCB">
      <w:pPr>
        <w:numPr>
          <w:ilvl w:val="0"/>
          <w:numId w:val="45"/>
        </w:numPr>
        <w:tabs>
          <w:tab w:val="num" w:pos="284"/>
        </w:tabs>
        <w:spacing w:after="120"/>
        <w:jc w:val="both"/>
        <w:rPr>
          <w:rFonts w:ascii="Arial" w:eastAsia="Times New Roman" w:hAnsi="Arial" w:cs="Arial"/>
          <w:b/>
          <w:lang w:eastAsia="it-IT"/>
        </w:rPr>
      </w:pPr>
      <w:r w:rsidRPr="002954E5">
        <w:rPr>
          <w:rFonts w:ascii="Arial" w:eastAsia="Times New Roman" w:hAnsi="Arial" w:cs="Arial"/>
          <w:lang w:eastAsia="it-IT"/>
        </w:rPr>
        <w:t>di non aver reso false comunicazioni sociali di cui agli articoli 2621 e 2622 del codice civile (art. 80 comma 1 lett. b-bis);</w:t>
      </w:r>
    </w:p>
    <w:p w14:paraId="5DC7059B" w14:textId="77777777" w:rsidR="00760BCB" w:rsidRPr="002954E5" w:rsidRDefault="00760BCB" w:rsidP="00760BCB">
      <w:pPr>
        <w:numPr>
          <w:ilvl w:val="0"/>
          <w:numId w:val="45"/>
        </w:numPr>
        <w:tabs>
          <w:tab w:val="num" w:pos="284"/>
        </w:tabs>
        <w:spacing w:after="120"/>
        <w:jc w:val="both"/>
        <w:rPr>
          <w:rFonts w:ascii="Arial" w:eastAsia="Times New Roman" w:hAnsi="Arial" w:cs="Arial"/>
          <w:lang w:eastAsia="it-IT"/>
        </w:rPr>
      </w:pPr>
      <w:r w:rsidRPr="002954E5">
        <w:rPr>
          <w:rFonts w:ascii="Arial" w:eastAsia="Times New Roman" w:hAnsi="Arial" w:cs="Arial"/>
          <w:lang w:eastAsia="it-IT"/>
        </w:rPr>
        <w:t>di non aver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(art. 80, comma 5, lett. c-bis del D.lgs. n. 50/2016 s.m.i);</w:t>
      </w:r>
    </w:p>
    <w:p w14:paraId="372F06B7" w14:textId="77777777" w:rsidR="00760BCB" w:rsidRPr="002954E5" w:rsidRDefault="00760BCB" w:rsidP="00760BCB">
      <w:pPr>
        <w:numPr>
          <w:ilvl w:val="0"/>
          <w:numId w:val="45"/>
        </w:numPr>
        <w:tabs>
          <w:tab w:val="num" w:pos="284"/>
        </w:tabs>
        <w:spacing w:after="120"/>
        <w:jc w:val="both"/>
        <w:rPr>
          <w:rFonts w:ascii="Arial" w:eastAsia="Times New Roman" w:hAnsi="Arial" w:cs="Arial"/>
          <w:lang w:eastAsia="it-IT"/>
        </w:rPr>
      </w:pPr>
      <w:r w:rsidRPr="002954E5">
        <w:rPr>
          <w:rFonts w:ascii="Arial" w:eastAsia="Times New Roman" w:hAnsi="Arial" w:cs="Arial"/>
          <w:lang w:eastAsia="it-IT"/>
        </w:rPr>
        <w:t>di non aver dimostrato significative o persistenti carenze nell'esecuzione di un precedente contratto di appalto o di concessione che ne hanno causato la risoluzione per inadempimento ovvero la condanna al risarcimento del danno o altre sanzioni comparabili</w:t>
      </w:r>
      <w:r w:rsidRPr="002954E5">
        <w:rPr>
          <w:rFonts w:ascii="Arial" w:eastAsia="Times New Roman" w:hAnsi="Arial" w:cs="Arial"/>
          <w:b/>
          <w:lang w:eastAsia="it-IT"/>
        </w:rPr>
        <w:t xml:space="preserve"> </w:t>
      </w:r>
      <w:r w:rsidRPr="002954E5">
        <w:rPr>
          <w:rFonts w:ascii="Arial" w:eastAsia="Times New Roman" w:hAnsi="Arial" w:cs="Arial"/>
          <w:lang w:eastAsia="it-IT"/>
        </w:rPr>
        <w:t>(art. 80, comma 5, lett. c-ter del D.lgs. n. 50/2016 s.m.i);</w:t>
      </w:r>
    </w:p>
    <w:p w14:paraId="22217A8A" w14:textId="77777777" w:rsidR="00760BCB" w:rsidRPr="002954E5" w:rsidRDefault="00760BCB" w:rsidP="00760BCB">
      <w:pPr>
        <w:numPr>
          <w:ilvl w:val="0"/>
          <w:numId w:val="45"/>
        </w:numPr>
        <w:tabs>
          <w:tab w:val="num" w:pos="284"/>
        </w:tabs>
        <w:spacing w:after="120"/>
        <w:jc w:val="both"/>
        <w:rPr>
          <w:rFonts w:ascii="Arial" w:eastAsia="Times New Roman" w:hAnsi="Arial" w:cs="Arial"/>
          <w:lang w:eastAsia="it-IT"/>
        </w:rPr>
      </w:pPr>
      <w:r w:rsidRPr="002954E5">
        <w:rPr>
          <w:rFonts w:ascii="Arial" w:eastAsia="Times New Roman" w:hAnsi="Arial" w:cs="Arial"/>
          <w:lang w:eastAsia="it-IT"/>
        </w:rPr>
        <w:t xml:space="preserve">di non aver commesso grave inadempimento nei confronti di uno o più subappaltatori, riconosciuto o accertato con sentenza passata in giudicato (art. 80, comma 5, lett. c-quater del D.lgs. n. 50/2016 s.m.i); </w:t>
      </w:r>
    </w:p>
    <w:p w14:paraId="7966D4B9" w14:textId="77777777" w:rsidR="00760BCB" w:rsidRPr="002954E5" w:rsidRDefault="00760BCB" w:rsidP="00760BCB">
      <w:pPr>
        <w:numPr>
          <w:ilvl w:val="0"/>
          <w:numId w:val="45"/>
        </w:numPr>
        <w:tabs>
          <w:tab w:val="num" w:pos="284"/>
        </w:tabs>
        <w:spacing w:after="120"/>
        <w:jc w:val="both"/>
        <w:rPr>
          <w:rFonts w:ascii="Arial" w:eastAsia="Times New Roman" w:hAnsi="Arial" w:cs="Arial"/>
          <w:lang w:eastAsia="it-IT"/>
        </w:rPr>
      </w:pPr>
      <w:r w:rsidRPr="002954E5">
        <w:rPr>
          <w:rFonts w:ascii="Arial" w:eastAsia="Times New Roman" w:hAnsi="Arial" w:cs="Arial"/>
          <w:lang w:eastAsia="it-IT"/>
        </w:rPr>
        <w:t xml:space="preserve">di non presentare nella procedura di gara in corso e negli affidamenti di subappalti documentazione o dichiarazioni non veritiere (art. 80, comma 5, lett. f-bis del D.lgs. n. 50/2016 s.m.i); </w:t>
      </w:r>
    </w:p>
    <w:p w14:paraId="78FBC02E" w14:textId="77777777" w:rsidR="00760BCB" w:rsidRPr="002954E5" w:rsidRDefault="00760BCB" w:rsidP="00760BCB">
      <w:pPr>
        <w:numPr>
          <w:ilvl w:val="0"/>
          <w:numId w:val="45"/>
        </w:numPr>
        <w:tabs>
          <w:tab w:val="num" w:pos="284"/>
        </w:tabs>
        <w:spacing w:after="120"/>
        <w:jc w:val="both"/>
        <w:rPr>
          <w:rFonts w:ascii="Arial" w:eastAsia="Times New Roman" w:hAnsi="Arial" w:cs="Arial"/>
          <w:lang w:eastAsia="it-IT"/>
        </w:rPr>
      </w:pPr>
      <w:r w:rsidRPr="002954E5">
        <w:rPr>
          <w:rFonts w:ascii="Arial" w:eastAsia="Times New Roman" w:hAnsi="Arial" w:cs="Arial"/>
          <w:lang w:eastAsia="it-IT"/>
        </w:rPr>
        <w:t xml:space="preserve">di non essere iscritto nel casellario informatico tenuto dall’Osservatorio dell’ANAC per aver presentato false dichiarazioni o falsa documentazione nelle procedure di gara e negli affidamenti di subappalti (art. 80, comma 5, lett. f-ter del D.lgs. n. 50/2016 s.m.i);  </w:t>
      </w:r>
    </w:p>
    <w:p w14:paraId="0FB2B007" w14:textId="40A71B3B" w:rsidR="00FE265D" w:rsidRPr="002954E5" w:rsidRDefault="00FE265D" w:rsidP="00FE265D">
      <w:pPr>
        <w:numPr>
          <w:ilvl w:val="0"/>
          <w:numId w:val="24"/>
        </w:numPr>
        <w:tabs>
          <w:tab w:val="clear" w:pos="1068"/>
          <w:tab w:val="num" w:pos="0"/>
        </w:tabs>
        <w:spacing w:after="120"/>
        <w:ind w:left="709" w:hanging="709"/>
        <w:jc w:val="both"/>
        <w:rPr>
          <w:rFonts w:ascii="Arial" w:eastAsia="Times New Roman" w:hAnsi="Arial" w:cs="Arial"/>
          <w:lang w:eastAsia="it-IT"/>
        </w:rPr>
      </w:pPr>
      <w:r w:rsidRPr="002954E5">
        <w:rPr>
          <w:rFonts w:ascii="Arial" w:eastAsia="Times New Roman" w:hAnsi="Arial" w:cs="Arial"/>
          <w:lang w:eastAsia="it-IT"/>
        </w:rPr>
        <w:t>di non trovarsi nelle condizioni previste dall’art. 48, commi 9 e 10 del d.lgs. n. 50/2016, qualora l’operatore economico partecipi alla procedura ai sensi dell’art. 45, comma 2, lett. d), e), f), g) del d.lgs. n. 50/2016;</w:t>
      </w:r>
    </w:p>
    <w:p w14:paraId="7762CA93" w14:textId="02A48B4E" w:rsidR="00214A74" w:rsidRPr="002954E5" w:rsidRDefault="00214A74" w:rsidP="00214A74">
      <w:pPr>
        <w:numPr>
          <w:ilvl w:val="0"/>
          <w:numId w:val="24"/>
        </w:numPr>
        <w:tabs>
          <w:tab w:val="clear" w:pos="1068"/>
          <w:tab w:val="num" w:pos="0"/>
        </w:tabs>
        <w:spacing w:after="120"/>
        <w:ind w:left="709" w:hanging="709"/>
        <w:jc w:val="both"/>
        <w:rPr>
          <w:rFonts w:ascii="Arial" w:eastAsia="Times New Roman" w:hAnsi="Arial" w:cs="Arial"/>
          <w:lang w:eastAsia="it-IT"/>
        </w:rPr>
      </w:pPr>
      <w:r w:rsidRPr="002954E5">
        <w:rPr>
          <w:rFonts w:ascii="Arial" w:eastAsia="Times New Roman" w:hAnsi="Arial" w:cs="Arial"/>
          <w:lang w:eastAsia="it-IT"/>
        </w:rPr>
        <w:t>nel caso di operatori economici ammessi al concordato preventivo con continuità aziendale di cui all’art. 186 bis del RD 16 marzo 1942 n. 267), o comunque soggetti all’applicazione di tale disposizione, ad integrazione di quanto indicato nella parte III, sez. C, lett. d) del DGUE:</w:t>
      </w:r>
    </w:p>
    <w:p w14:paraId="24026470" w14:textId="0E3401DF" w:rsidR="00214A74" w:rsidRPr="002954E5" w:rsidRDefault="00214A74" w:rsidP="00214A74">
      <w:pPr>
        <w:spacing w:after="120"/>
        <w:ind w:left="709"/>
        <w:jc w:val="both"/>
        <w:rPr>
          <w:rFonts w:ascii="Arial" w:eastAsia="Times New Roman" w:hAnsi="Arial" w:cs="Arial"/>
          <w:lang w:eastAsia="it-IT"/>
        </w:rPr>
      </w:pPr>
      <w:r w:rsidRPr="002954E5">
        <w:rPr>
          <w:rFonts w:ascii="Arial" w:eastAsia="Times New Roman" w:hAnsi="Arial" w:cs="Arial"/>
          <w:lang w:eastAsia="it-IT"/>
        </w:rPr>
        <w:t xml:space="preserve">□ l’impresa è stata ammessa alla procedura di concordato preventivo con continuità aziendale, ed è stata autorizzata a partecipare alle gare ai sensi dell’art. 80, comma 5, lett. b), e dell’art. 110, comma 3 del Codice, sulla base dei seguenti provvedimenti rilasciati dal Tribunale di </w:t>
      </w:r>
      <w:r w:rsidRPr="002954E5">
        <w:rPr>
          <w:rFonts w:ascii="Arial" w:eastAsia="Times New Roman" w:hAnsi="Arial" w:cs="Arial"/>
          <w:lang w:eastAsia="it-IT"/>
        </w:rPr>
        <w:lastRenderedPageBreak/>
        <w:t>.............................................................................................................., aventi i seguenti estremi:</w:t>
      </w:r>
    </w:p>
    <w:p w14:paraId="0AD3DA0F" w14:textId="039EF844" w:rsidR="00214A74" w:rsidRPr="002954E5" w:rsidRDefault="00214A74" w:rsidP="00214A74">
      <w:pPr>
        <w:spacing w:after="120"/>
        <w:ind w:left="709"/>
        <w:jc w:val="both"/>
        <w:rPr>
          <w:rFonts w:ascii="Arial" w:eastAsia="Times New Roman" w:hAnsi="Arial" w:cs="Arial"/>
          <w:lang w:eastAsia="it-IT"/>
        </w:rPr>
      </w:pPr>
      <w:r w:rsidRPr="002954E5">
        <w:rPr>
          <w:rFonts w:ascii="Arial" w:eastAsia="Times New Roman" w:hAnsi="Arial" w:cs="Arial"/>
          <w:lang w:eastAsia="it-IT"/>
        </w:rPr>
        <w:t>- provvedimento di ammissione al concordato ............................................................................;</w:t>
      </w:r>
    </w:p>
    <w:p w14:paraId="1C78A7B2" w14:textId="2A9BD736" w:rsidR="00214A74" w:rsidRPr="002954E5" w:rsidRDefault="00214A74" w:rsidP="00214A74">
      <w:pPr>
        <w:spacing w:after="120"/>
        <w:ind w:left="709"/>
        <w:jc w:val="both"/>
        <w:rPr>
          <w:rFonts w:ascii="Arial" w:eastAsia="Times New Roman" w:hAnsi="Arial" w:cs="Arial"/>
          <w:lang w:eastAsia="it-IT"/>
        </w:rPr>
      </w:pPr>
      <w:r w:rsidRPr="002954E5">
        <w:rPr>
          <w:rFonts w:ascii="Arial" w:eastAsia="Times New Roman" w:hAnsi="Arial" w:cs="Arial"/>
          <w:lang w:eastAsia="it-IT"/>
        </w:rPr>
        <w:t>- provvedimento di autorizzazione a partecipare alle gare ...........................................................;</w:t>
      </w:r>
    </w:p>
    <w:p w14:paraId="52A6DA5C" w14:textId="1AA3235F" w:rsidR="00A05926" w:rsidRPr="002954E5" w:rsidRDefault="00A05926" w:rsidP="00FE265D">
      <w:pPr>
        <w:numPr>
          <w:ilvl w:val="0"/>
          <w:numId w:val="24"/>
        </w:numPr>
        <w:tabs>
          <w:tab w:val="clear" w:pos="1068"/>
          <w:tab w:val="num" w:pos="0"/>
        </w:tabs>
        <w:spacing w:after="120"/>
        <w:ind w:left="709" w:hanging="709"/>
        <w:jc w:val="both"/>
        <w:rPr>
          <w:rFonts w:ascii="Arial" w:eastAsia="Times New Roman" w:hAnsi="Arial" w:cs="Arial"/>
          <w:lang w:eastAsia="it-IT"/>
        </w:rPr>
      </w:pPr>
      <w:r w:rsidRPr="002954E5">
        <w:rPr>
          <w:rFonts w:ascii="Arial" w:eastAsia="Times New Roman" w:hAnsi="Arial" w:cs="Arial"/>
          <w:lang w:eastAsia="it-IT"/>
        </w:rPr>
        <w:t>di non avere sede, residenza o domicilio in Paesi cosiddetti di “</w:t>
      </w:r>
      <w:r w:rsidRPr="002954E5">
        <w:rPr>
          <w:rFonts w:ascii="Arial" w:eastAsia="Times New Roman" w:hAnsi="Arial" w:cs="Arial"/>
          <w:b/>
          <w:bCs/>
          <w:i/>
          <w:iCs/>
          <w:lang w:eastAsia="it-IT"/>
        </w:rPr>
        <w:t>black list</w:t>
      </w:r>
      <w:r w:rsidRPr="002954E5">
        <w:rPr>
          <w:rFonts w:ascii="Arial" w:eastAsia="Times New Roman" w:hAnsi="Arial" w:cs="Arial"/>
          <w:lang w:eastAsia="it-IT"/>
        </w:rPr>
        <w:t>” di cui al decreto del Ministero dell’economia e delle finanze del 21 novembre 2001;</w:t>
      </w:r>
    </w:p>
    <w:p w14:paraId="7F90B1B3" w14:textId="3EDCCE81" w:rsidR="00A05926" w:rsidRPr="002954E5" w:rsidRDefault="00A05926" w:rsidP="00A05926">
      <w:pPr>
        <w:spacing w:after="120"/>
        <w:ind w:left="709"/>
        <w:jc w:val="both"/>
        <w:rPr>
          <w:rFonts w:ascii="Arial" w:eastAsia="Times New Roman" w:hAnsi="Arial" w:cs="Arial"/>
          <w:i/>
          <w:iCs/>
          <w:lang w:eastAsia="it-IT"/>
        </w:rPr>
      </w:pPr>
      <w:r w:rsidRPr="002954E5">
        <w:rPr>
          <w:rFonts w:ascii="Arial" w:eastAsia="Times New Roman" w:hAnsi="Arial" w:cs="Arial"/>
          <w:i/>
          <w:iCs/>
          <w:lang w:eastAsia="it-IT"/>
        </w:rPr>
        <w:t>Oppure</w:t>
      </w:r>
    </w:p>
    <w:p w14:paraId="5A2DE9AF" w14:textId="73244CE5" w:rsidR="00FE265D" w:rsidRPr="002954E5" w:rsidRDefault="00FE265D" w:rsidP="00A05926">
      <w:pPr>
        <w:spacing w:after="120"/>
        <w:ind w:left="709"/>
        <w:jc w:val="both"/>
        <w:rPr>
          <w:rFonts w:ascii="Arial" w:eastAsia="Times New Roman" w:hAnsi="Arial" w:cs="Arial"/>
          <w:lang w:eastAsia="it-IT"/>
        </w:rPr>
      </w:pPr>
      <w:r w:rsidRPr="002954E5">
        <w:rPr>
          <w:rFonts w:ascii="Arial" w:eastAsia="Times New Roman" w:hAnsi="Arial" w:cs="Arial"/>
          <w:bCs/>
          <w:lang w:eastAsia="it-IT"/>
        </w:rPr>
        <w:t xml:space="preserve">nel caso di </w:t>
      </w:r>
      <w:r w:rsidRPr="002954E5">
        <w:rPr>
          <w:rFonts w:ascii="Arial" w:eastAsia="Times New Roman" w:hAnsi="Arial" w:cs="Arial"/>
          <w:lang w:eastAsia="it-IT"/>
        </w:rPr>
        <w:t>operatori economici aventi sede, residenza o domicilio nei Paesi inseriti nelle cd. “black list” contrassegnare alternativamente:</w:t>
      </w:r>
    </w:p>
    <w:p w14:paraId="2E6AC9F3" w14:textId="280CA716" w:rsidR="00FE265D" w:rsidRPr="002954E5" w:rsidRDefault="00FE265D" w:rsidP="00FE265D">
      <w:pPr>
        <w:spacing w:after="120"/>
        <w:ind w:left="709"/>
        <w:jc w:val="both"/>
        <w:rPr>
          <w:rFonts w:ascii="Arial" w:eastAsia="Times New Roman" w:hAnsi="Arial" w:cs="Arial"/>
          <w:lang w:eastAsia="it-IT"/>
        </w:rPr>
      </w:pPr>
      <w:r w:rsidRPr="002954E5">
        <w:rPr>
          <w:rFonts w:ascii="Arial" w:eastAsia="Times New Roman" w:hAnsi="Arial" w:cs="Arial"/>
          <w:lang w:eastAsia="it-IT"/>
        </w:rPr>
        <w:t>□ l’impresa è in possesso dell’autorizzazione di partecipazione alle procedure di aggiudicazione dei contratti pubblici rilasciata ai sensi del D.M. 14 dicembre 2010;</w:t>
      </w:r>
    </w:p>
    <w:p w14:paraId="65829BAA" w14:textId="5CC90D36" w:rsidR="00FE265D" w:rsidRPr="002954E5" w:rsidRDefault="00FE265D" w:rsidP="00FE265D">
      <w:pPr>
        <w:spacing w:after="120"/>
        <w:ind w:left="709"/>
        <w:jc w:val="both"/>
        <w:rPr>
          <w:rFonts w:ascii="Arial" w:eastAsia="Times New Roman" w:hAnsi="Arial" w:cs="Arial"/>
          <w:lang w:eastAsia="it-IT"/>
        </w:rPr>
      </w:pPr>
      <w:r w:rsidRPr="002954E5">
        <w:rPr>
          <w:rFonts w:ascii="Arial" w:eastAsia="Times New Roman" w:hAnsi="Arial" w:cs="Arial"/>
          <w:lang w:eastAsia="it-IT"/>
        </w:rPr>
        <w:t>□  per l’impresa è stata presentata domanda di autorizzazione ai sensi dell’art. 1 comma 3 del d.m. 14.12.2010 e allega copia dell’istanza di autorizzazione inviata al Ministero;</w:t>
      </w:r>
    </w:p>
    <w:p w14:paraId="0B58051C" w14:textId="2117D276" w:rsidR="00856529" w:rsidRPr="002954E5" w:rsidRDefault="00856529" w:rsidP="000B1DBE">
      <w:pPr>
        <w:numPr>
          <w:ilvl w:val="0"/>
          <w:numId w:val="24"/>
        </w:numPr>
        <w:tabs>
          <w:tab w:val="clear" w:pos="1068"/>
          <w:tab w:val="num" w:pos="0"/>
        </w:tabs>
        <w:spacing w:after="120"/>
        <w:ind w:left="709" w:hanging="709"/>
        <w:jc w:val="both"/>
        <w:rPr>
          <w:rFonts w:ascii="Arial" w:eastAsia="Times New Roman" w:hAnsi="Arial" w:cs="Arial"/>
          <w:lang w:eastAsia="it-IT"/>
        </w:rPr>
      </w:pPr>
      <w:r w:rsidRPr="002954E5">
        <w:rPr>
          <w:rFonts w:ascii="Arial" w:eastAsia="Times New Roman" w:hAnsi="Arial" w:cs="Arial"/>
          <w:lang w:eastAsia="it-IT"/>
        </w:rPr>
        <w:t xml:space="preserve">di essere in possesso dei requisiti richiesti </w:t>
      </w:r>
      <w:r w:rsidR="00F60BB5">
        <w:rPr>
          <w:rFonts w:ascii="Arial" w:eastAsia="Times New Roman" w:hAnsi="Arial" w:cs="Arial"/>
          <w:lang w:eastAsia="it-IT"/>
        </w:rPr>
        <w:t xml:space="preserve">dal Disciplinare </w:t>
      </w:r>
      <w:r w:rsidRPr="002954E5">
        <w:rPr>
          <w:rFonts w:ascii="Arial" w:eastAsia="Times New Roman" w:hAnsi="Arial" w:cs="Arial"/>
          <w:lang w:eastAsia="it-IT"/>
        </w:rPr>
        <w:t>ed in particolare:</w:t>
      </w:r>
    </w:p>
    <w:p w14:paraId="46E08C67" w14:textId="457746ED" w:rsidR="00F60BB5" w:rsidRDefault="00856529" w:rsidP="00107952">
      <w:pPr>
        <w:spacing w:after="120"/>
        <w:ind w:left="709"/>
        <w:jc w:val="both"/>
        <w:rPr>
          <w:rFonts w:ascii="Arial" w:eastAsia="Times New Roman" w:hAnsi="Arial" w:cs="Arial"/>
          <w:lang w:eastAsia="it-IT"/>
        </w:rPr>
      </w:pPr>
      <w:r w:rsidRPr="002954E5">
        <w:rPr>
          <w:rFonts w:ascii="Arial" w:eastAsia="Times New Roman" w:hAnsi="Arial" w:cs="Arial"/>
          <w:lang w:eastAsia="it-IT"/>
        </w:rPr>
        <w:t xml:space="preserve">□ di essere in possesso di certificazione </w:t>
      </w:r>
      <w:r w:rsidRPr="002954E5">
        <w:rPr>
          <w:rFonts w:ascii="Arial" w:eastAsia="Times New Roman" w:hAnsi="Arial" w:cs="Arial"/>
          <w:b/>
          <w:bCs/>
          <w:lang w:eastAsia="it-IT"/>
        </w:rPr>
        <w:t>SOA per lavori</w:t>
      </w:r>
      <w:r w:rsidRPr="002954E5">
        <w:rPr>
          <w:rFonts w:ascii="Arial" w:eastAsia="Times New Roman" w:hAnsi="Arial" w:cs="Arial"/>
          <w:lang w:eastAsia="it-IT"/>
        </w:rPr>
        <w:t xml:space="preserve"> </w:t>
      </w:r>
      <w:r w:rsidR="006F5D6F" w:rsidRPr="002954E5">
        <w:rPr>
          <w:rFonts w:ascii="Arial" w:eastAsia="Times New Roman" w:hAnsi="Arial" w:cs="Arial"/>
          <w:lang w:eastAsia="it-IT"/>
        </w:rPr>
        <w:t xml:space="preserve">nelle seguenti Categorie e Classifiche …................................................................................................. </w:t>
      </w:r>
      <w:r w:rsidR="00F60BB5" w:rsidRPr="00F60BB5">
        <w:rPr>
          <w:rFonts w:ascii="Arial" w:eastAsia="Times New Roman" w:hAnsi="Arial" w:cs="Arial"/>
          <w:lang w:eastAsia="it-IT"/>
        </w:rPr>
        <w:t xml:space="preserve">in corso di validità, che documenti, ai sensi degli artt. 84 del Codice e 61 del DPR n. 207/2010, la qualificazione nella categoria con classifica adeguata </w:t>
      </w:r>
      <w:r w:rsidR="006F5D6F" w:rsidRPr="002954E5">
        <w:rPr>
          <w:rFonts w:ascii="Arial" w:eastAsia="Times New Roman" w:hAnsi="Arial" w:cs="Arial"/>
          <w:lang w:eastAsia="it-IT"/>
        </w:rPr>
        <w:t xml:space="preserve">per la gara cui intende partecipare nonchè, in caso di classifica III o superiore, della certificazione del sistema di qualità aziendale UNI EN ISO 9001:2008 in corso di validità </w:t>
      </w:r>
    </w:p>
    <w:p w14:paraId="58448CFD" w14:textId="57A0E069" w:rsidR="00CA1DA5" w:rsidRPr="002954E5" w:rsidRDefault="00F60BB5" w:rsidP="00107952">
      <w:pPr>
        <w:spacing w:after="120"/>
        <w:ind w:left="709"/>
        <w:jc w:val="both"/>
        <w:rPr>
          <w:rFonts w:ascii="Arial" w:eastAsia="Times New Roman" w:hAnsi="Arial" w:cs="Arial"/>
          <w:lang w:eastAsia="it-IT"/>
        </w:rPr>
      </w:pPr>
      <w:r w:rsidRPr="00F60BB5">
        <w:rPr>
          <w:rFonts w:ascii="Arial" w:eastAsia="Times New Roman" w:hAnsi="Arial" w:cs="Arial"/>
          <w:lang w:eastAsia="it-IT"/>
        </w:rPr>
        <w:t xml:space="preserve">□ </w:t>
      </w:r>
      <w:r>
        <w:rPr>
          <w:rFonts w:ascii="Arial" w:eastAsia="Times New Roman" w:hAnsi="Arial" w:cs="Arial"/>
          <w:lang w:eastAsia="it-IT"/>
        </w:rPr>
        <w:t xml:space="preserve"> </w:t>
      </w:r>
      <w:r w:rsidR="00CA1DA5" w:rsidRPr="002954E5">
        <w:rPr>
          <w:rFonts w:ascii="Arial" w:eastAsia="Times New Roman" w:hAnsi="Arial" w:cs="Arial"/>
          <w:lang w:eastAsia="it-IT"/>
        </w:rPr>
        <w:t xml:space="preserve">di essere in possesso di </w:t>
      </w:r>
      <w:r w:rsidR="00CA1DA5" w:rsidRPr="002954E5">
        <w:rPr>
          <w:rFonts w:ascii="Arial" w:eastAsia="Times New Roman" w:hAnsi="Arial" w:cs="Arial"/>
          <w:b/>
          <w:bCs/>
          <w:u w:val="single"/>
          <w:lang w:eastAsia="it-IT"/>
        </w:rPr>
        <w:t>registrazione EMAS</w:t>
      </w:r>
      <w:r w:rsidR="00CA1DA5" w:rsidRPr="002954E5">
        <w:rPr>
          <w:rFonts w:ascii="Arial" w:eastAsia="Times New Roman" w:hAnsi="Arial" w:cs="Arial"/>
          <w:lang w:eastAsia="it-IT"/>
        </w:rPr>
        <w:t xml:space="preserve"> (regolamento n. 1221/2009 sull’adesione volontaria delle organizzazioni a un sistema comunitario di ecogestione e audit), in corso di validità, </w:t>
      </w:r>
      <w:r w:rsidR="00CA1DA5" w:rsidRPr="002954E5">
        <w:rPr>
          <w:rFonts w:ascii="Arial" w:eastAsia="Times New Roman" w:hAnsi="Arial" w:cs="Arial"/>
          <w:b/>
          <w:bCs/>
          <w:u w:val="single"/>
          <w:lang w:eastAsia="it-IT"/>
        </w:rPr>
        <w:t>oppure di certificazione secondo la norma ISO14001 o secondo norme di gestione ambientale basate sulle pertinenti norme europee o internazionali, certificate da organismi di valutazione della conformità</w:t>
      </w:r>
    </w:p>
    <w:p w14:paraId="22473CAE" w14:textId="20D38678" w:rsidR="00CA1DA5" w:rsidRPr="002954E5" w:rsidRDefault="00CA1DA5" w:rsidP="00CA1DA5">
      <w:pPr>
        <w:tabs>
          <w:tab w:val="num" w:pos="1068"/>
        </w:tabs>
        <w:spacing w:after="120"/>
        <w:ind w:left="737"/>
        <w:jc w:val="both"/>
        <w:rPr>
          <w:rFonts w:ascii="Arial" w:eastAsia="Times New Roman" w:hAnsi="Arial" w:cs="Arial"/>
          <w:lang w:eastAsia="it-IT"/>
        </w:rPr>
      </w:pPr>
      <w:r w:rsidRPr="002954E5">
        <w:rPr>
          <w:rFonts w:ascii="Arial" w:eastAsia="Times New Roman" w:hAnsi="Arial" w:cs="Arial"/>
          <w:lang w:eastAsia="it-IT"/>
        </w:rPr>
        <w:t>.....................................................................................................................................................</w:t>
      </w:r>
    </w:p>
    <w:p w14:paraId="6AC7F990" w14:textId="035A3ADF" w:rsidR="00CA1DA5" w:rsidRPr="002954E5" w:rsidRDefault="00941C13" w:rsidP="00941C13">
      <w:pPr>
        <w:tabs>
          <w:tab w:val="num" w:pos="1068"/>
        </w:tabs>
        <w:spacing w:after="120"/>
        <w:ind w:left="737"/>
        <w:jc w:val="both"/>
        <w:rPr>
          <w:rFonts w:ascii="Arial" w:eastAsia="Times New Roman" w:hAnsi="Arial" w:cs="Arial"/>
          <w:lang w:eastAsia="it-IT"/>
        </w:rPr>
      </w:pPr>
      <w:r w:rsidRPr="00941C13">
        <w:rPr>
          <w:rFonts w:ascii="Arial" w:eastAsia="Times New Roman" w:hAnsi="Arial" w:cs="Arial"/>
          <w:lang w:eastAsia="it-IT"/>
        </w:rPr>
        <w:t>□</w:t>
      </w:r>
      <w:r>
        <w:rPr>
          <w:rFonts w:ascii="Arial" w:eastAsia="Times New Roman" w:hAnsi="Arial" w:cs="Arial"/>
          <w:lang w:eastAsia="it-IT"/>
        </w:rPr>
        <w:t xml:space="preserve"> </w:t>
      </w:r>
      <w:r w:rsidR="00CA1DA5" w:rsidRPr="002954E5">
        <w:rPr>
          <w:rFonts w:ascii="Arial" w:eastAsia="Times New Roman" w:hAnsi="Arial" w:cs="Arial"/>
          <w:lang w:eastAsia="it-IT"/>
        </w:rPr>
        <w:t xml:space="preserve">di essere in possesso di </w:t>
      </w:r>
      <w:r w:rsidR="00CA1DA5" w:rsidRPr="002954E5">
        <w:rPr>
          <w:rFonts w:ascii="Arial" w:eastAsia="Times New Roman" w:hAnsi="Arial" w:cs="Arial"/>
          <w:b/>
          <w:bCs/>
          <w:u w:val="single"/>
          <w:lang w:eastAsia="it-IT"/>
        </w:rPr>
        <w:t>certificazione SA 8000:2014 o equivalente</w:t>
      </w:r>
      <w:r w:rsidR="00CA1DA5" w:rsidRPr="002954E5">
        <w:rPr>
          <w:rFonts w:ascii="Arial" w:eastAsia="Times New Roman" w:hAnsi="Arial" w:cs="Arial"/>
          <w:lang w:eastAsia="it-IT"/>
        </w:rPr>
        <w:t xml:space="preserve"> o in alternativa, di aver dato seguito a quanto indicato nella Linea Guida adottata con decreto ministeriale 6 giugno 2012 «Guida per l’integrazione degli aspetti sociali negli appalti pubblici»:</w:t>
      </w:r>
    </w:p>
    <w:p w14:paraId="13DF1691" w14:textId="5F7E77DD" w:rsidR="00CA1DA5" w:rsidRPr="002954E5" w:rsidRDefault="00CA1DA5" w:rsidP="00CA1DA5">
      <w:pPr>
        <w:tabs>
          <w:tab w:val="num" w:pos="1068"/>
        </w:tabs>
        <w:spacing w:after="120"/>
        <w:ind w:left="737"/>
        <w:jc w:val="both"/>
        <w:rPr>
          <w:rFonts w:ascii="Arial" w:eastAsia="Times New Roman" w:hAnsi="Arial" w:cs="Arial"/>
          <w:lang w:eastAsia="it-IT"/>
        </w:rPr>
      </w:pPr>
      <w:r w:rsidRPr="002954E5">
        <w:rPr>
          <w:rFonts w:ascii="Arial" w:eastAsia="Times New Roman" w:hAnsi="Arial" w:cs="Arial"/>
          <w:lang w:eastAsia="it-IT"/>
        </w:rPr>
        <w:t>.....................................................................................................................................................</w:t>
      </w:r>
    </w:p>
    <w:p w14:paraId="4AAFBC79" w14:textId="17CE96E5" w:rsidR="007139FB" w:rsidRPr="002954E5" w:rsidRDefault="00523F30" w:rsidP="007139FB">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di essersi recato sui luoghi dove devono essere effettuate le prestazioni e di aver preso conoscenza delle condizioni locali, nonché di tutte le circostanze generali e particolari che possono aver influito sulla determinazione dei prezzi e delle condizioni contrattuali e di possedere l’attrezzatura necessaria per l’esecuzione delle prestazioni oggetto della gara;</w:t>
      </w:r>
    </w:p>
    <w:p w14:paraId="6E9AF7B7" w14:textId="48B7E5C1"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 xml:space="preserve">di aver </w:t>
      </w:r>
      <w:r w:rsidR="00FE265D" w:rsidRPr="002954E5">
        <w:rPr>
          <w:rFonts w:ascii="Arial" w:eastAsia="Times New Roman" w:hAnsi="Arial" w:cs="Arial"/>
          <w:lang w:eastAsia="it-IT"/>
        </w:rPr>
        <w:t>acquisito la piena ed esatta cognizione</w:t>
      </w:r>
      <w:r w:rsidRPr="002954E5">
        <w:rPr>
          <w:rFonts w:ascii="Arial" w:eastAsia="Times New Roman" w:hAnsi="Arial" w:cs="Arial"/>
          <w:lang w:eastAsia="it-IT"/>
        </w:rPr>
        <w:t xml:space="preserve"> ed accettare incondizionatamente i patti </w:t>
      </w:r>
      <w:r w:rsidR="004217A0" w:rsidRPr="002954E5">
        <w:rPr>
          <w:rFonts w:ascii="Arial" w:eastAsia="Times New Roman" w:hAnsi="Arial" w:cs="Arial"/>
          <w:lang w:eastAsia="it-IT"/>
        </w:rPr>
        <w:t>e le condizioni contenute nel</w:t>
      </w:r>
      <w:r w:rsidR="00871132" w:rsidRPr="002954E5">
        <w:rPr>
          <w:rFonts w:ascii="Arial" w:eastAsia="Times New Roman" w:hAnsi="Arial" w:cs="Arial"/>
          <w:lang w:eastAsia="it-IT"/>
        </w:rPr>
        <w:t xml:space="preserve">la lettera di invito </w:t>
      </w:r>
      <w:r w:rsidR="00FE3687" w:rsidRPr="002954E5">
        <w:rPr>
          <w:rFonts w:ascii="Arial" w:eastAsia="Times New Roman" w:hAnsi="Arial" w:cs="Arial"/>
          <w:lang w:eastAsia="it-IT"/>
        </w:rPr>
        <w:t>-</w:t>
      </w:r>
      <w:r w:rsidR="004217A0" w:rsidRPr="002954E5">
        <w:rPr>
          <w:rFonts w:ascii="Arial" w:eastAsia="Times New Roman" w:hAnsi="Arial" w:cs="Arial"/>
          <w:lang w:eastAsia="it-IT"/>
        </w:rPr>
        <w:t xml:space="preserve"> disciplinare</w:t>
      </w:r>
      <w:r w:rsidR="00871132" w:rsidRPr="002954E5">
        <w:rPr>
          <w:rFonts w:ascii="Arial" w:eastAsia="Times New Roman" w:hAnsi="Arial" w:cs="Arial"/>
          <w:lang w:eastAsia="it-IT"/>
        </w:rPr>
        <w:t xml:space="preserve"> ed in tutt</w:t>
      </w:r>
      <w:r w:rsidR="00FE3687" w:rsidRPr="002954E5">
        <w:rPr>
          <w:rFonts w:ascii="Arial" w:eastAsia="Times New Roman" w:hAnsi="Arial" w:cs="Arial"/>
          <w:lang w:eastAsia="it-IT"/>
        </w:rPr>
        <w:t>i i documenti facenti parte della</w:t>
      </w:r>
      <w:r w:rsidR="00871132" w:rsidRPr="002954E5">
        <w:rPr>
          <w:rFonts w:ascii="Arial" w:eastAsia="Times New Roman" w:hAnsi="Arial" w:cs="Arial"/>
          <w:lang w:eastAsia="it-IT"/>
        </w:rPr>
        <w:t xml:space="preserve"> documentazione di gara</w:t>
      </w:r>
      <w:r w:rsidRPr="002954E5">
        <w:rPr>
          <w:rFonts w:ascii="Arial" w:eastAsia="Times New Roman" w:hAnsi="Arial" w:cs="Arial"/>
          <w:lang w:eastAsia="it-IT"/>
        </w:rPr>
        <w:t>;</w:t>
      </w:r>
    </w:p>
    <w:p w14:paraId="340F12F7" w14:textId="0AC1B3E5" w:rsidR="00231BA6" w:rsidRPr="002954E5" w:rsidRDefault="00231BA6"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 xml:space="preserve">di aver preso piena conoscenza della documentazione di gara prendendo atto e accettando le norme che regolano la procedura di gara, nonché di obbligarsi, in caso di aggiudicazione, ad osservarla in ogni sua parte; </w:t>
      </w:r>
    </w:p>
    <w:p w14:paraId="4A1E273C" w14:textId="3EED8DFD"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lastRenderedPageBreak/>
        <w:t xml:space="preserve">che tutti i documenti di appalto sono sufficienti ed atti ad individuare completamente le prestazioni oggetto dell’appalto ed a consentire l’esatta valutazione di tutte le prestazioni e relativi oneri connessi, conseguenti e necessari per l’esecuzione a regola d’arte </w:t>
      </w:r>
      <w:r w:rsidR="00941C13">
        <w:rPr>
          <w:rFonts w:ascii="Arial" w:eastAsia="Times New Roman" w:hAnsi="Arial" w:cs="Arial"/>
          <w:lang w:eastAsia="it-IT"/>
        </w:rPr>
        <w:t>dei lavori</w:t>
      </w:r>
      <w:r w:rsidRPr="002954E5">
        <w:rPr>
          <w:rFonts w:ascii="Arial" w:eastAsia="Times New Roman" w:hAnsi="Arial" w:cs="Arial"/>
          <w:lang w:eastAsia="it-IT"/>
        </w:rPr>
        <w:t>;</w:t>
      </w:r>
    </w:p>
    <w:p w14:paraId="01D40E07" w14:textId="6E10DC7E"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di valutare remunerativa la propria offerta e che i prezzi progettuali sono pienamente congrui</w:t>
      </w:r>
      <w:r w:rsidR="007139FB" w:rsidRPr="002954E5">
        <w:rPr>
          <w:rFonts w:ascii="Arial" w:eastAsia="Times New Roman" w:hAnsi="Arial" w:cs="Arial"/>
          <w:lang w:eastAsia="it-IT"/>
        </w:rPr>
        <w:t>, avendo tenuto conto delle condizioni contrattuali e degli oneri compresi quelli eventuali relativi in materia, di assicurazione, di condizioni di lavoro e di previdenza e assistenza in vigore nel luogo dove devono essere svolt</w:t>
      </w:r>
      <w:r w:rsidR="00941C13">
        <w:rPr>
          <w:rFonts w:ascii="Arial" w:eastAsia="Times New Roman" w:hAnsi="Arial" w:cs="Arial"/>
          <w:lang w:eastAsia="it-IT"/>
        </w:rPr>
        <w:t>i i lavori</w:t>
      </w:r>
      <w:r w:rsidR="007139FB" w:rsidRPr="002954E5">
        <w:rPr>
          <w:rFonts w:ascii="Arial" w:eastAsia="Times New Roman" w:hAnsi="Arial" w:cs="Arial"/>
          <w:lang w:eastAsia="it-IT"/>
        </w:rPr>
        <w:t>;</w:t>
      </w:r>
    </w:p>
    <w:p w14:paraId="3F2AE53B" w14:textId="73837F66"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di possedere tutte le abilitazioni previste dalla vigente normativa per le prestazioni oggetto dell’appalto;</w:t>
      </w:r>
    </w:p>
    <w:p w14:paraId="6BA8D53C" w14:textId="4648954B"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di obbligarsi ad attuare a favore dei lavoratori dipendenti e</w:t>
      </w:r>
      <w:r w:rsidR="00884A4D" w:rsidRPr="002954E5">
        <w:rPr>
          <w:rFonts w:ascii="Arial" w:eastAsia="Times New Roman" w:hAnsi="Arial" w:cs="Arial"/>
          <w:lang w:eastAsia="it-IT"/>
        </w:rPr>
        <w:t>,</w:t>
      </w:r>
      <w:r w:rsidRPr="002954E5">
        <w:rPr>
          <w:rFonts w:ascii="Arial" w:eastAsia="Times New Roman" w:hAnsi="Arial" w:cs="Arial"/>
          <w:lang w:eastAsia="it-IT"/>
        </w:rPr>
        <w:t xml:space="preserve"> se cooperativa</w:t>
      </w:r>
      <w:r w:rsidR="00884A4D" w:rsidRPr="002954E5">
        <w:rPr>
          <w:rFonts w:ascii="Arial" w:eastAsia="Times New Roman" w:hAnsi="Arial" w:cs="Arial"/>
          <w:lang w:eastAsia="it-IT"/>
        </w:rPr>
        <w:t>,</w:t>
      </w:r>
      <w:r w:rsidRPr="002954E5">
        <w:rPr>
          <w:rFonts w:ascii="Arial" w:eastAsia="Times New Roman" w:hAnsi="Arial" w:cs="Arial"/>
          <w:lang w:eastAsia="it-IT"/>
        </w:rPr>
        <w:t xml:space="preserve"> anche verso i soci, condizioni normative e retributive non inferiori a quelle risultanti dai contratti di lavoro e dagli accordi locali integrativi degli stessi, applicabili alla data dell’offerta alla categoria e nella località in cui si svolgono i lavori ed a rispettare le norme e procedure previste dalla L. 19.</w:t>
      </w:r>
      <w:r w:rsidR="00705ED3" w:rsidRPr="002954E5">
        <w:rPr>
          <w:rFonts w:ascii="Arial" w:eastAsia="Times New Roman" w:hAnsi="Arial" w:cs="Arial"/>
          <w:lang w:eastAsia="it-IT"/>
        </w:rPr>
        <w:t>0</w:t>
      </w:r>
      <w:r w:rsidRPr="002954E5">
        <w:rPr>
          <w:rFonts w:ascii="Arial" w:eastAsia="Times New Roman" w:hAnsi="Arial" w:cs="Arial"/>
          <w:lang w:eastAsia="it-IT"/>
        </w:rPr>
        <w:t>3.</w:t>
      </w:r>
      <w:r w:rsidR="00705ED3" w:rsidRPr="002954E5">
        <w:rPr>
          <w:rFonts w:ascii="Arial" w:eastAsia="Times New Roman" w:hAnsi="Arial" w:cs="Arial"/>
          <w:lang w:eastAsia="it-IT"/>
        </w:rPr>
        <w:t>1990</w:t>
      </w:r>
      <w:r w:rsidRPr="002954E5">
        <w:rPr>
          <w:rFonts w:ascii="Arial" w:eastAsia="Times New Roman" w:hAnsi="Arial" w:cs="Arial"/>
          <w:lang w:eastAsia="it-IT"/>
        </w:rPr>
        <w:t xml:space="preserve"> n. 55 e s.m.i.;</w:t>
      </w:r>
    </w:p>
    <w:p w14:paraId="4709569B" w14:textId="77777777"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di aver tenuto conto nell’offerta degli oneri previsti per i piani della sicurezza fisica dei lavoratori;</w:t>
      </w:r>
    </w:p>
    <w:p w14:paraId="4C4C633B" w14:textId="77777777"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 xml:space="preserve">di non essersi avvalsi di piani individuali di emersione del lavoro sommerso di cui alla L. n. 383/2001 e </w:t>
      </w:r>
      <w:r w:rsidR="005B03A9" w:rsidRPr="002954E5">
        <w:rPr>
          <w:rFonts w:ascii="Arial" w:eastAsia="Times New Roman" w:hAnsi="Arial" w:cs="Arial"/>
          <w:lang w:eastAsia="it-IT"/>
        </w:rPr>
        <w:t>s.m.i.</w:t>
      </w:r>
    </w:p>
    <w:p w14:paraId="2987AFFE" w14:textId="74EDA276" w:rsidR="00523F30" w:rsidRPr="002954E5" w:rsidRDefault="00884A4D" w:rsidP="00553EE6">
      <w:pPr>
        <w:tabs>
          <w:tab w:val="num" w:pos="-2835"/>
          <w:tab w:val="left" w:pos="2700"/>
        </w:tabs>
        <w:spacing w:before="120" w:after="0"/>
        <w:ind w:left="737" w:hanging="737"/>
        <w:jc w:val="both"/>
        <w:rPr>
          <w:rFonts w:ascii="Arial" w:eastAsia="Times New Roman" w:hAnsi="Arial" w:cs="Arial"/>
          <w:i/>
          <w:iCs/>
          <w:lang w:eastAsia="it-IT"/>
        </w:rPr>
      </w:pPr>
      <w:r w:rsidRPr="002954E5">
        <w:rPr>
          <w:rFonts w:ascii="Arial" w:eastAsia="Times New Roman" w:hAnsi="Arial" w:cs="Arial"/>
          <w:i/>
          <w:iCs/>
          <w:lang w:eastAsia="it-IT"/>
        </w:rPr>
        <w:tab/>
        <w:t xml:space="preserve">Oppure </w:t>
      </w:r>
    </w:p>
    <w:p w14:paraId="3155DABF" w14:textId="67192090" w:rsidR="00523F30" w:rsidRPr="002954E5" w:rsidRDefault="0089051D" w:rsidP="00231BA6">
      <w:pPr>
        <w:tabs>
          <w:tab w:val="num" w:pos="-2835"/>
        </w:tabs>
        <w:ind w:left="708" w:hanging="426"/>
        <w:jc w:val="both"/>
        <w:rPr>
          <w:rFonts w:ascii="Arial" w:eastAsia="Times New Roman" w:hAnsi="Arial" w:cs="Arial"/>
          <w:lang w:eastAsia="it-IT"/>
        </w:rPr>
      </w:pPr>
      <w:r w:rsidRPr="002954E5">
        <w:rPr>
          <w:rFonts w:ascii="Arial" w:eastAsia="Times New Roman" w:hAnsi="Arial" w:cs="Arial"/>
          <w:lang w:eastAsia="it-IT"/>
        </w:rPr>
        <w:tab/>
      </w:r>
      <w:r w:rsidR="00523F30" w:rsidRPr="002954E5">
        <w:rPr>
          <w:rFonts w:ascii="Arial" w:eastAsia="Times New Roman" w:hAnsi="Arial" w:cs="Arial"/>
          <w:lang w:eastAsia="it-IT"/>
        </w:rPr>
        <w:t>di essersi avvalsi di piani individuali di emersione del lavoro sommerso di cui alla L. n. 383/2001 ma che il periodo di emersione si è concluso;</w:t>
      </w:r>
    </w:p>
    <w:p w14:paraId="45B5A3CF" w14:textId="079AF466"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di aver adempiuto agli obblighi di sicurezza previsti dalla vigente normativa</w:t>
      </w:r>
      <w:r w:rsidR="00C6119F" w:rsidRPr="002954E5">
        <w:rPr>
          <w:rFonts w:ascii="Arial" w:eastAsia="Times New Roman" w:hAnsi="Arial" w:cs="Arial"/>
          <w:lang w:eastAsia="it-IT"/>
        </w:rPr>
        <w:t>;</w:t>
      </w:r>
    </w:p>
    <w:p w14:paraId="645A0E8B" w14:textId="202945FD" w:rsidR="00523F30" w:rsidRPr="002954E5" w:rsidRDefault="00523F30" w:rsidP="00553EE6">
      <w:pPr>
        <w:numPr>
          <w:ilvl w:val="0"/>
          <w:numId w:val="24"/>
        </w:numPr>
        <w:tabs>
          <w:tab w:val="clear" w:pos="1068"/>
          <w:tab w:val="num" w:pos="-2835"/>
          <w:tab w:val="num" w:pos="0"/>
        </w:tabs>
        <w:spacing w:after="120"/>
        <w:ind w:left="737" w:hanging="737"/>
        <w:rPr>
          <w:rFonts w:ascii="Arial" w:eastAsia="Times New Roman" w:hAnsi="Arial" w:cs="Arial"/>
          <w:lang w:eastAsia="it-IT"/>
        </w:rPr>
      </w:pPr>
      <w:r w:rsidRPr="002954E5">
        <w:rPr>
          <w:rFonts w:ascii="Arial" w:eastAsia="Times New Roman" w:hAnsi="Arial" w:cs="Arial"/>
          <w:lang w:eastAsia="it-IT"/>
        </w:rPr>
        <w:t xml:space="preserve">di mantenere regolari posizioni previdenziali ed assicurative presso l’INPS (matricola n° </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863FC9" w:rsidRPr="002954E5">
        <w:rPr>
          <w:rFonts w:ascii="Arial" w:eastAsia="Times New Roman" w:hAnsi="Arial" w:cs="Arial"/>
          <w:lang w:eastAsia="it-IT"/>
        </w:rPr>
        <w:br/>
      </w:r>
      <w:r w:rsidR="000C043C" w:rsidRPr="002954E5">
        <w:rPr>
          <w:rFonts w:ascii="Arial" w:eastAsia="Times New Roman" w:hAnsi="Arial" w:cs="Arial"/>
          <w:lang w:eastAsia="it-IT"/>
        </w:rPr>
        <w:t>.....................................................................</w:t>
      </w:r>
      <w:r w:rsidRPr="002954E5">
        <w:rPr>
          <w:rFonts w:ascii="Arial" w:eastAsia="Times New Roman" w:hAnsi="Arial" w:cs="Arial"/>
          <w:lang w:eastAsia="it-IT"/>
        </w:rPr>
        <w:t>), l’INAIL (matricola n°</w:t>
      </w:r>
      <w:r w:rsidR="000C043C" w:rsidRPr="002954E5">
        <w:rPr>
          <w:rFonts w:ascii="Arial" w:eastAsia="Times New Roman" w:hAnsi="Arial" w:cs="Arial"/>
          <w:lang w:eastAsia="it-IT"/>
        </w:rPr>
        <w:t>......................................................</w:t>
      </w:r>
      <w:r w:rsidR="00863FC9" w:rsidRPr="002954E5">
        <w:rPr>
          <w:rFonts w:ascii="Arial" w:eastAsia="Times New Roman" w:hAnsi="Arial" w:cs="Arial"/>
          <w:lang w:eastAsia="it-IT"/>
        </w:rPr>
        <w:t>.</w:t>
      </w:r>
      <w:r w:rsidRPr="002954E5">
        <w:rPr>
          <w:rFonts w:ascii="Arial" w:eastAsia="Times New Roman" w:hAnsi="Arial" w:cs="Arial"/>
          <w:lang w:eastAsia="it-IT"/>
        </w:rPr>
        <w:t xml:space="preserve"> </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 CASSA EDILE (posizio</w:t>
      </w:r>
      <w:r w:rsidR="00863FC9" w:rsidRPr="002954E5">
        <w:rPr>
          <w:rFonts w:ascii="Arial" w:eastAsia="Times New Roman" w:hAnsi="Arial" w:cs="Arial"/>
          <w:lang w:eastAsia="it-IT"/>
        </w:rPr>
        <w:t xml:space="preserve">ne n. </w:t>
      </w:r>
      <w:r w:rsidR="000C043C" w:rsidRPr="002954E5">
        <w:rPr>
          <w:rFonts w:ascii="Arial" w:eastAsia="Times New Roman" w:hAnsi="Arial" w:cs="Arial"/>
          <w:lang w:eastAsia="it-IT"/>
        </w:rPr>
        <w:t>........................</w:t>
      </w:r>
      <w:r w:rsidR="00863FC9" w:rsidRPr="002954E5">
        <w:rPr>
          <w:rFonts w:ascii="Arial" w:eastAsia="Times New Roman" w:hAnsi="Arial" w:cs="Arial"/>
          <w:lang w:eastAsia="it-IT"/>
        </w:rPr>
        <w:t xml:space="preserve">)  e di essere in </w:t>
      </w:r>
      <w:r w:rsidRPr="002954E5">
        <w:rPr>
          <w:rFonts w:ascii="Arial" w:eastAsia="Times New Roman" w:hAnsi="Arial" w:cs="Arial"/>
          <w:lang w:eastAsia="it-IT"/>
        </w:rPr>
        <w:t>regola con i relativi versamenti e di appli</w:t>
      </w:r>
      <w:r w:rsidR="00863FC9" w:rsidRPr="002954E5">
        <w:rPr>
          <w:rFonts w:ascii="Arial" w:eastAsia="Times New Roman" w:hAnsi="Arial" w:cs="Arial"/>
          <w:lang w:eastAsia="it-IT"/>
        </w:rPr>
        <w:t>care il CCNL del settore</w:t>
      </w:r>
      <w:r w:rsidR="000C043C" w:rsidRPr="002954E5">
        <w:rPr>
          <w:rFonts w:ascii="Arial" w:eastAsia="Times New Roman" w:hAnsi="Arial" w:cs="Arial"/>
          <w:lang w:eastAsia="it-IT"/>
        </w:rPr>
        <w:t>................................................</w:t>
      </w:r>
      <w:r w:rsidR="00863FC9" w:rsidRPr="002954E5">
        <w:rPr>
          <w:rFonts w:ascii="Arial" w:eastAsia="Times New Roman" w:hAnsi="Arial" w:cs="Arial"/>
          <w:lang w:eastAsia="it-IT"/>
        </w:rPr>
        <w:t>..</w:t>
      </w:r>
      <w:r w:rsidR="00863FC9" w:rsidRPr="002954E5">
        <w:rPr>
          <w:rFonts w:ascii="Arial" w:eastAsia="Times New Roman" w:hAnsi="Arial" w:cs="Arial"/>
          <w:lang w:eastAsia="it-IT"/>
        </w:rPr>
        <w:br/>
      </w:r>
      <w:r w:rsidR="000C043C" w:rsidRPr="002954E5">
        <w:rPr>
          <w:rFonts w:ascii="Arial" w:eastAsia="Times New Roman" w:hAnsi="Arial" w:cs="Arial"/>
          <w:lang w:eastAsia="it-IT"/>
        </w:rPr>
        <w:t>..................................................................</w:t>
      </w:r>
      <w:r w:rsidRPr="002954E5">
        <w:rPr>
          <w:rFonts w:ascii="Arial" w:eastAsia="Times New Roman" w:hAnsi="Arial" w:cs="Arial"/>
          <w:lang w:eastAsia="it-IT"/>
        </w:rPr>
        <w:t>.;</w:t>
      </w:r>
    </w:p>
    <w:p w14:paraId="6DECDC3C" w14:textId="77777777"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i/>
          <w:iCs/>
          <w:lang w:eastAsia="it-IT"/>
        </w:rPr>
      </w:pPr>
      <w:r w:rsidRPr="002954E5">
        <w:rPr>
          <w:rFonts w:ascii="Arial" w:eastAsia="Times New Roman" w:hAnsi="Arial" w:cs="Arial"/>
          <w:b/>
          <w:bCs/>
          <w:i/>
          <w:iCs/>
          <w:lang w:eastAsia="it-IT"/>
        </w:rPr>
        <w:t>(nel caso di consorzi di cui all’art</w:t>
      </w:r>
      <w:r w:rsidR="00780367" w:rsidRPr="002954E5">
        <w:rPr>
          <w:rFonts w:ascii="Arial" w:eastAsia="Times New Roman" w:hAnsi="Arial" w:cs="Arial"/>
          <w:b/>
          <w:bCs/>
          <w:i/>
          <w:iCs/>
          <w:lang w:eastAsia="it-IT"/>
        </w:rPr>
        <w:t>.</w:t>
      </w:r>
      <w:r w:rsidRPr="002954E5">
        <w:rPr>
          <w:rFonts w:ascii="Arial" w:eastAsia="Times New Roman" w:hAnsi="Arial" w:cs="Arial"/>
          <w:b/>
          <w:bCs/>
          <w:i/>
          <w:iCs/>
          <w:lang w:eastAsia="it-IT"/>
        </w:rPr>
        <w:t xml:space="preserve"> 45, comma 2, lettere b) e c) del </w:t>
      </w:r>
      <w:r w:rsidR="00780367" w:rsidRPr="002954E5">
        <w:rPr>
          <w:rFonts w:ascii="Arial" w:eastAsia="Times New Roman" w:hAnsi="Arial" w:cs="Arial"/>
          <w:b/>
          <w:bCs/>
          <w:i/>
          <w:iCs/>
          <w:lang w:eastAsia="it-IT"/>
        </w:rPr>
        <w:t xml:space="preserve">D.Lgs. n. 50/2016 </w:t>
      </w:r>
      <w:r w:rsidRPr="002954E5">
        <w:rPr>
          <w:rFonts w:ascii="Arial" w:eastAsia="Times New Roman" w:hAnsi="Arial" w:cs="Arial"/>
          <w:b/>
          <w:bCs/>
          <w:i/>
          <w:iCs/>
          <w:lang w:eastAsia="it-IT"/>
        </w:rPr>
        <w:t xml:space="preserve">e </w:t>
      </w:r>
      <w:r w:rsidR="005B03A9" w:rsidRPr="002954E5">
        <w:rPr>
          <w:rFonts w:ascii="Arial" w:eastAsia="Times New Roman" w:hAnsi="Arial" w:cs="Arial"/>
          <w:b/>
          <w:bCs/>
          <w:i/>
          <w:iCs/>
          <w:lang w:eastAsia="it-IT"/>
        </w:rPr>
        <w:t>s.m.i.</w:t>
      </w:r>
      <w:r w:rsidRPr="002954E5">
        <w:rPr>
          <w:rFonts w:ascii="Arial" w:eastAsia="Times New Roman" w:hAnsi="Arial" w:cs="Arial"/>
          <w:b/>
          <w:bCs/>
          <w:i/>
          <w:iCs/>
          <w:lang w:eastAsia="it-IT"/>
        </w:rPr>
        <w:t>)</w:t>
      </w:r>
      <w:r w:rsidRPr="002954E5">
        <w:rPr>
          <w:rFonts w:ascii="Arial" w:eastAsia="Times New Roman" w:hAnsi="Arial" w:cs="Arial"/>
          <w:i/>
          <w:iCs/>
          <w:lang w:eastAsia="it-IT"/>
        </w:rPr>
        <w:t xml:space="preserve"> </w:t>
      </w:r>
      <w:r w:rsidRPr="002954E5">
        <w:rPr>
          <w:rFonts w:ascii="Arial" w:eastAsia="Times New Roman" w:hAnsi="Arial" w:cs="Arial"/>
          <w:lang w:eastAsia="it-IT"/>
        </w:rPr>
        <w:t xml:space="preserve">di concorrere per i seguenti consorziati </w:t>
      </w:r>
      <w:r w:rsidRPr="002954E5">
        <w:rPr>
          <w:rFonts w:ascii="Arial" w:eastAsia="Times New Roman" w:hAnsi="Arial" w:cs="Arial"/>
          <w:i/>
          <w:iCs/>
          <w:lang w:eastAsia="it-IT"/>
        </w:rPr>
        <w:t>(indicare denominazione, ragione sociale, sede legale e codice fiscale di ciascun consorziato):</w:t>
      </w:r>
    </w:p>
    <w:p w14:paraId="32C9DFA9" w14:textId="17E7ACC9" w:rsidR="00523F30" w:rsidRPr="002954E5" w:rsidRDefault="000C043C" w:rsidP="00553EE6">
      <w:pPr>
        <w:widowControl w:val="0"/>
        <w:tabs>
          <w:tab w:val="left" w:pos="-2340"/>
          <w:tab w:val="left" w:pos="540"/>
        </w:tabs>
        <w:autoSpaceDE w:val="0"/>
        <w:autoSpaceDN w:val="0"/>
        <w:spacing w:after="120"/>
        <w:ind w:left="708"/>
        <w:jc w:val="both"/>
        <w:rPr>
          <w:rFonts w:ascii="Arial" w:eastAsia="Times New Roman" w:hAnsi="Arial" w:cs="Arial"/>
          <w:lang w:eastAsia="it-IT"/>
        </w:rPr>
      </w:pPr>
      <w:r w:rsidRPr="002954E5">
        <w:rPr>
          <w:rFonts w:ascii="Arial" w:eastAsia="Times New Roman" w:hAnsi="Arial" w:cs="Arial"/>
          <w:lang w:eastAsia="it-IT"/>
        </w:rPr>
        <w:t>..........................................................................................................................................................................................................................................................................................................</w:t>
      </w:r>
    </w:p>
    <w:p w14:paraId="1A70B5A2" w14:textId="02142167" w:rsidR="008C25BB" w:rsidRPr="002954E5" w:rsidRDefault="008C25BB" w:rsidP="00553EE6">
      <w:pPr>
        <w:widowControl w:val="0"/>
        <w:tabs>
          <w:tab w:val="left" w:pos="-2340"/>
          <w:tab w:val="left" w:pos="540"/>
        </w:tabs>
        <w:autoSpaceDE w:val="0"/>
        <w:autoSpaceDN w:val="0"/>
        <w:spacing w:after="120"/>
        <w:ind w:left="708"/>
        <w:jc w:val="both"/>
        <w:rPr>
          <w:rFonts w:ascii="Arial" w:eastAsia="Times New Roman" w:hAnsi="Arial" w:cs="Arial"/>
          <w:lang w:eastAsia="it-IT"/>
        </w:rPr>
      </w:pPr>
      <w:r w:rsidRPr="002954E5">
        <w:rPr>
          <w:rFonts w:ascii="Arial" w:eastAsia="Times New Roman" w:hAnsi="Arial" w:cs="Arial"/>
          <w:lang w:eastAsia="it-IT"/>
        </w:rPr>
        <w:t xml:space="preserve">e che la composizione del consorzio è quella di seguito riportata:              </w:t>
      </w:r>
    </w:p>
    <w:p w14:paraId="59521268" w14:textId="2DDC5AC9" w:rsidR="008C25BB" w:rsidRPr="002954E5" w:rsidRDefault="008C25BB" w:rsidP="00553EE6">
      <w:pPr>
        <w:widowControl w:val="0"/>
        <w:tabs>
          <w:tab w:val="left" w:pos="-2340"/>
          <w:tab w:val="left" w:pos="540"/>
        </w:tabs>
        <w:autoSpaceDE w:val="0"/>
        <w:autoSpaceDN w:val="0"/>
        <w:spacing w:after="120"/>
        <w:ind w:left="708"/>
        <w:jc w:val="both"/>
        <w:rPr>
          <w:rFonts w:ascii="Arial" w:eastAsia="Times New Roman" w:hAnsi="Arial" w:cs="Arial"/>
          <w:lang w:eastAsia="it-IT"/>
        </w:rPr>
      </w:pPr>
      <w:r w:rsidRPr="002954E5">
        <w:rPr>
          <w:rFonts w:ascii="Arial" w:eastAsia="Times New Roman" w:hAnsi="Arial" w:cs="Arial"/>
          <w:lang w:eastAsia="it-IT"/>
        </w:rPr>
        <w:t>..........................................................................................................................................................................................................................................................................................................</w:t>
      </w:r>
    </w:p>
    <w:p w14:paraId="1C60416E" w14:textId="7B5062E6" w:rsidR="00120CC3" w:rsidRPr="002954E5" w:rsidRDefault="00120CC3"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 xml:space="preserve">di accettare, senza eccezioni e/o riserve, di eseguire </w:t>
      </w:r>
      <w:r w:rsidR="007139FB" w:rsidRPr="002954E5">
        <w:rPr>
          <w:rFonts w:ascii="Arial" w:eastAsia="Times New Roman" w:hAnsi="Arial" w:cs="Arial"/>
          <w:lang w:eastAsia="it-IT"/>
        </w:rPr>
        <w:t>le prestazioni</w:t>
      </w:r>
      <w:r w:rsidRPr="002954E5">
        <w:rPr>
          <w:rFonts w:ascii="Arial" w:eastAsia="Times New Roman" w:hAnsi="Arial" w:cs="Arial"/>
          <w:lang w:eastAsia="it-IT"/>
        </w:rPr>
        <w:t xml:space="preserve"> a partire dalla consegna anticipata nelle more della stipula del contratto ai sensi dell’art. 32, D.lgs. n. 50/2016 e ss. e ii. e della normativa vigente;</w:t>
      </w:r>
    </w:p>
    <w:p w14:paraId="6C2D11D5" w14:textId="5683E875" w:rsidR="00523F30" w:rsidRPr="002954E5" w:rsidRDefault="00523F30" w:rsidP="00F20D98">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i/>
          <w:iCs/>
          <w:lang w:eastAsia="it-IT"/>
        </w:rPr>
        <w:t>(nel caso di associazione o consorzio o GEIE non ancora costituito)</w:t>
      </w:r>
      <w:r w:rsidRPr="002954E5">
        <w:rPr>
          <w:rFonts w:ascii="Arial" w:eastAsia="Times New Roman" w:hAnsi="Arial" w:cs="Arial"/>
          <w:lang w:eastAsia="it-IT"/>
        </w:rPr>
        <w:t xml:space="preserve"> che in caso di aggiudicazione, sarà conferito mandato speciale con rappresentanza o funzioni di capogruppo all’impresa:</w:t>
      </w:r>
      <w:r w:rsidR="00F20D98" w:rsidRPr="002954E5">
        <w:rPr>
          <w:rFonts w:ascii="Arial" w:eastAsia="Times New Roman" w:hAnsi="Arial" w:cs="Arial"/>
          <w:lang w:eastAsia="it-IT"/>
        </w:rPr>
        <w:t xml:space="preserve"> ...............</w:t>
      </w:r>
      <w:r w:rsidR="000C043C" w:rsidRPr="002954E5">
        <w:rPr>
          <w:rFonts w:ascii="Arial" w:eastAsia="Times New Roman" w:hAnsi="Arial" w:cs="Arial"/>
          <w:lang w:eastAsia="it-IT"/>
        </w:rPr>
        <w:t>.....................................................................................................................</w:t>
      </w:r>
      <w:r w:rsidR="00941C13">
        <w:rPr>
          <w:rFonts w:ascii="Arial" w:eastAsia="Times New Roman" w:hAnsi="Arial" w:cs="Arial"/>
          <w:lang w:eastAsia="it-IT"/>
        </w:rPr>
        <w:t>................</w:t>
      </w:r>
      <w:r w:rsidR="000C32B4" w:rsidRPr="002954E5">
        <w:rPr>
          <w:rFonts w:ascii="Arial" w:eastAsia="Times New Roman" w:hAnsi="Arial" w:cs="Arial"/>
          <w:lang w:eastAsia="it-IT"/>
        </w:rPr>
        <w:br/>
      </w:r>
      <w:r w:rsidRPr="002954E5">
        <w:rPr>
          <w:rFonts w:ascii="Arial" w:eastAsia="Times New Roman" w:hAnsi="Arial" w:cs="Arial"/>
          <w:lang w:eastAsia="it-IT"/>
        </w:rPr>
        <w:t xml:space="preserve">e dichiara di assumere l’impegno, in caso di aggiudicazione, ad uniformarsi alla disciplina </w:t>
      </w:r>
      <w:r w:rsidRPr="002954E5">
        <w:rPr>
          <w:rFonts w:ascii="Arial" w:eastAsia="Times New Roman" w:hAnsi="Arial" w:cs="Arial"/>
          <w:lang w:eastAsia="it-IT"/>
        </w:rPr>
        <w:lastRenderedPageBreak/>
        <w:t xml:space="preserve">vigente con riguardo alle associazioni temporanee o consorzi o GEIE. Inoltre prende atto che è vietata qualsiasi modificazione alla composizione delle associazioni temporanee e dei consorzi di cui all’art. 45, comma 2, lettera d), e), f e g) del </w:t>
      </w:r>
      <w:r w:rsidR="00780367" w:rsidRPr="002954E5">
        <w:rPr>
          <w:rFonts w:ascii="Arial" w:eastAsia="Times New Roman" w:hAnsi="Arial" w:cs="Arial"/>
          <w:lang w:eastAsia="it-IT"/>
        </w:rPr>
        <w:t xml:space="preserve">D.Lgs. n. 50/2016 </w:t>
      </w:r>
      <w:r w:rsidRPr="002954E5">
        <w:rPr>
          <w:rFonts w:ascii="Arial" w:eastAsia="Times New Roman" w:hAnsi="Arial" w:cs="Arial"/>
          <w:lang w:eastAsia="it-IT"/>
        </w:rPr>
        <w:t xml:space="preserve">e </w:t>
      </w:r>
      <w:r w:rsidR="005B03A9" w:rsidRPr="002954E5">
        <w:rPr>
          <w:rFonts w:ascii="Arial" w:eastAsia="Times New Roman" w:hAnsi="Arial" w:cs="Arial"/>
          <w:lang w:eastAsia="it-IT"/>
        </w:rPr>
        <w:t>s.m.i.</w:t>
      </w:r>
      <w:r w:rsidRPr="002954E5">
        <w:rPr>
          <w:rFonts w:ascii="Arial" w:eastAsia="Times New Roman" w:hAnsi="Arial" w:cs="Arial"/>
          <w:lang w:eastAsia="it-IT"/>
        </w:rPr>
        <w:t xml:space="preserve"> rispetto a quella risultante dall’impegn</w:t>
      </w:r>
      <w:r w:rsidR="00E8476B" w:rsidRPr="002954E5">
        <w:rPr>
          <w:rFonts w:ascii="Arial" w:eastAsia="Times New Roman" w:hAnsi="Arial" w:cs="Arial"/>
          <w:lang w:eastAsia="it-IT"/>
        </w:rPr>
        <w:t>o presentato in sede di offerta. Le quote di partecipazione delle singole imprese associate consorziate o comunque raggruppate sono le seguenti:</w:t>
      </w:r>
    </w:p>
    <w:p w14:paraId="1811FB83" w14:textId="71E76B2C" w:rsidR="00E8476B" w:rsidRPr="002954E5" w:rsidRDefault="00941C13" w:rsidP="00553EE6">
      <w:pPr>
        <w:tabs>
          <w:tab w:val="num" w:pos="1068"/>
        </w:tabs>
        <w:spacing w:after="120"/>
        <w:ind w:left="737"/>
        <w:jc w:val="both"/>
        <w:rPr>
          <w:rFonts w:ascii="Arial" w:eastAsia="Times New Roman" w:hAnsi="Arial" w:cs="Arial"/>
          <w:lang w:eastAsia="it-IT"/>
        </w:rPr>
      </w:pPr>
      <w:r w:rsidRPr="00941C13">
        <w:rPr>
          <w:rFonts w:ascii="Arial" w:eastAsia="Times New Roman" w:hAnsi="Arial" w:cs="Arial"/>
          <w:i/>
          <w:iCs/>
          <w:lang w:eastAsia="it-IT"/>
        </w:rPr>
        <w:t>..........................................................................................................................................................................................................................................................................................................</w:t>
      </w:r>
    </w:p>
    <w:p w14:paraId="5D38078F" w14:textId="7D2A0578" w:rsidR="00F20D98" w:rsidRPr="002954E5" w:rsidRDefault="00F20D98"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b/>
          <w:bCs/>
          <w:i/>
          <w:iCs/>
          <w:lang w:eastAsia="it-IT"/>
        </w:rPr>
        <w:t xml:space="preserve">(nel caso di associazione o consorzio o GEIE già costituito) </w:t>
      </w:r>
      <w:r w:rsidRPr="002954E5">
        <w:rPr>
          <w:rFonts w:ascii="Arial" w:eastAsia="Times New Roman" w:hAnsi="Arial" w:cs="Arial"/>
          <w:lang w:eastAsia="it-IT"/>
        </w:rPr>
        <w:t>che, ai sensi dell’art. 48 comma 4 del D. lgs. n. 50/2016, le prestazioni saranno eseguite dai singoli operatori riuniti come segue (</w:t>
      </w:r>
      <w:r w:rsidRPr="002954E5">
        <w:rPr>
          <w:rFonts w:ascii="Arial" w:eastAsia="Times New Roman" w:hAnsi="Arial" w:cs="Arial"/>
          <w:i/>
          <w:iCs/>
          <w:lang w:eastAsia="it-IT"/>
        </w:rPr>
        <w:t>indicare denominazioni, parti di servizio, quote di partecipazione</w:t>
      </w:r>
      <w:r w:rsidRPr="002954E5">
        <w:rPr>
          <w:rFonts w:ascii="Arial" w:eastAsia="Times New Roman" w:hAnsi="Arial" w:cs="Arial"/>
          <w:lang w:eastAsia="it-IT"/>
        </w:rPr>
        <w:t>):</w:t>
      </w:r>
    </w:p>
    <w:p w14:paraId="6B86A102" w14:textId="459ADC1A" w:rsidR="00F20D98" w:rsidRPr="00941C13" w:rsidRDefault="00941C13" w:rsidP="00F20D98">
      <w:pPr>
        <w:suppressAutoHyphens/>
        <w:spacing w:after="0" w:line="360" w:lineRule="auto"/>
        <w:ind w:left="709"/>
        <w:jc w:val="both"/>
        <w:rPr>
          <w:rFonts w:ascii="Arial" w:hAnsi="Arial" w:cs="Arial"/>
          <w:iCs/>
        </w:rPr>
      </w:pPr>
      <w:r w:rsidRPr="00941C13">
        <w:rPr>
          <w:rFonts w:ascii="Arial" w:hAnsi="Arial" w:cs="Arial"/>
          <w:iCs/>
        </w:rPr>
        <w:t>...........</w:t>
      </w:r>
      <w:r w:rsidR="00F20D98" w:rsidRPr="00941C13">
        <w:rPr>
          <w:rFonts w:ascii="Arial" w:hAnsi="Arial" w:cs="Arial"/>
          <w:iCs/>
        </w:rPr>
        <w:t xml:space="preserve"> (capogruppo/mandataria) eseguirà le seguenti prestazioni </w:t>
      </w:r>
      <w:r w:rsidRPr="00941C13">
        <w:rPr>
          <w:rFonts w:ascii="Arial" w:hAnsi="Arial" w:cs="Arial"/>
          <w:iCs/>
        </w:rPr>
        <w:t>...........</w:t>
      </w:r>
      <w:r w:rsidR="00F20D98" w:rsidRPr="00941C13">
        <w:rPr>
          <w:rFonts w:ascii="Arial" w:hAnsi="Arial" w:cs="Arial"/>
          <w:iCs/>
        </w:rPr>
        <w:t xml:space="preserve"> %;</w:t>
      </w:r>
    </w:p>
    <w:p w14:paraId="26DBABCF" w14:textId="15A2D3EE" w:rsidR="00F20D98" w:rsidRPr="00941C13" w:rsidRDefault="00941C13" w:rsidP="00F20D98">
      <w:pPr>
        <w:suppressAutoHyphens/>
        <w:spacing w:after="0" w:line="360" w:lineRule="auto"/>
        <w:ind w:left="709"/>
        <w:jc w:val="both"/>
        <w:rPr>
          <w:rFonts w:ascii="Arial" w:hAnsi="Arial" w:cs="Arial"/>
          <w:iCs/>
        </w:rPr>
      </w:pPr>
      <w:r w:rsidRPr="00941C13">
        <w:rPr>
          <w:rFonts w:ascii="Arial" w:hAnsi="Arial" w:cs="Arial"/>
          <w:iCs/>
        </w:rPr>
        <w:t>...........</w:t>
      </w:r>
      <w:r w:rsidR="00F20D98" w:rsidRPr="00941C13">
        <w:rPr>
          <w:rFonts w:ascii="Arial" w:hAnsi="Arial" w:cs="Arial"/>
          <w:iCs/>
        </w:rPr>
        <w:t xml:space="preserve"> (mandante/consorziata) eseguirà le seguenti prestazioni </w:t>
      </w:r>
      <w:r w:rsidRPr="00941C13">
        <w:rPr>
          <w:rFonts w:ascii="Arial" w:hAnsi="Arial" w:cs="Arial"/>
          <w:iCs/>
        </w:rPr>
        <w:t>...........</w:t>
      </w:r>
      <w:r w:rsidR="00F20D98" w:rsidRPr="00941C13">
        <w:rPr>
          <w:rFonts w:ascii="Arial" w:hAnsi="Arial" w:cs="Arial"/>
          <w:iCs/>
        </w:rPr>
        <w:t xml:space="preserve">  %;</w:t>
      </w:r>
    </w:p>
    <w:p w14:paraId="545AF532" w14:textId="4B5CE3C5" w:rsidR="00F20D98" w:rsidRPr="00941C13" w:rsidRDefault="00941C13" w:rsidP="00F20D98">
      <w:pPr>
        <w:suppressAutoHyphens/>
        <w:spacing w:after="0" w:line="360" w:lineRule="auto"/>
        <w:ind w:left="709"/>
        <w:jc w:val="both"/>
        <w:rPr>
          <w:rFonts w:ascii="Arial" w:hAnsi="Arial" w:cs="Arial"/>
          <w:iCs/>
        </w:rPr>
      </w:pPr>
      <w:r w:rsidRPr="00941C13">
        <w:rPr>
          <w:rFonts w:ascii="Arial" w:hAnsi="Arial" w:cs="Arial"/>
          <w:iCs/>
        </w:rPr>
        <w:t>...........</w:t>
      </w:r>
      <w:r w:rsidR="00F20D98" w:rsidRPr="00941C13">
        <w:rPr>
          <w:rFonts w:ascii="Arial" w:hAnsi="Arial" w:cs="Arial"/>
          <w:iCs/>
        </w:rPr>
        <w:t xml:space="preserve"> (mandante/consorziata) eseguirà le seguenti prestazioni </w:t>
      </w:r>
      <w:r w:rsidRPr="00941C13">
        <w:rPr>
          <w:rFonts w:ascii="Arial" w:hAnsi="Arial" w:cs="Arial"/>
          <w:iCs/>
        </w:rPr>
        <w:t>...........</w:t>
      </w:r>
      <w:r w:rsidR="00F20D98" w:rsidRPr="00941C13">
        <w:rPr>
          <w:rFonts w:ascii="Arial" w:hAnsi="Arial" w:cs="Arial"/>
          <w:iCs/>
        </w:rPr>
        <w:t xml:space="preserve">  %;</w:t>
      </w:r>
    </w:p>
    <w:p w14:paraId="66E4766D" w14:textId="5CACB5E6" w:rsidR="00F20D98" w:rsidRPr="002954E5" w:rsidRDefault="00F20D98" w:rsidP="00F20D98">
      <w:pPr>
        <w:numPr>
          <w:ilvl w:val="0"/>
          <w:numId w:val="24"/>
        </w:numPr>
        <w:tabs>
          <w:tab w:val="clear" w:pos="1068"/>
          <w:tab w:val="num" w:pos="-2835"/>
          <w:tab w:val="num" w:pos="0"/>
          <w:tab w:val="num" w:pos="284"/>
        </w:tabs>
        <w:spacing w:after="120"/>
        <w:ind w:left="737" w:hanging="737"/>
        <w:jc w:val="both"/>
        <w:rPr>
          <w:rFonts w:ascii="Arial" w:hAnsi="Arial" w:cs="Arial"/>
          <w:bCs/>
          <w:sz w:val="18"/>
          <w:szCs w:val="18"/>
        </w:rPr>
      </w:pPr>
      <w:r w:rsidRPr="002954E5">
        <w:rPr>
          <w:rFonts w:ascii="Arial" w:hAnsi="Arial" w:cs="Arial"/>
          <w:b/>
          <w:i/>
          <w:iCs/>
        </w:rPr>
        <w:t xml:space="preserve">(nel caso di associazione o consorzio o GEIE </w:t>
      </w:r>
      <w:r w:rsidRPr="002954E5">
        <w:rPr>
          <w:rFonts w:ascii="Arial" w:hAnsi="Arial" w:cs="Arial"/>
          <w:b/>
          <w:i/>
          <w:iCs/>
          <w:u w:val="single"/>
        </w:rPr>
        <w:t>non ancora costituito</w:t>
      </w:r>
      <w:r w:rsidRPr="002954E5">
        <w:rPr>
          <w:rFonts w:ascii="Arial" w:hAnsi="Arial" w:cs="Arial"/>
          <w:b/>
          <w:i/>
          <w:iCs/>
        </w:rPr>
        <w:t xml:space="preserve">) </w:t>
      </w:r>
      <w:r w:rsidRPr="002954E5">
        <w:rPr>
          <w:rFonts w:ascii="Arial" w:hAnsi="Arial" w:cs="Arial"/>
          <w:bCs/>
        </w:rPr>
        <w:t xml:space="preserve">che in caso di aggiudicazione, sarà conferito </w:t>
      </w:r>
      <w:r w:rsidRPr="002954E5">
        <w:rPr>
          <w:rFonts w:ascii="Arial" w:hAnsi="Arial" w:cs="Arial"/>
          <w:b/>
        </w:rPr>
        <w:t xml:space="preserve">mandato speciale con rappresentanza o funzioni di capogruppo </w:t>
      </w:r>
      <w:r w:rsidRPr="002954E5">
        <w:rPr>
          <w:rFonts w:ascii="Arial" w:hAnsi="Arial" w:cs="Arial"/>
          <w:bCs/>
        </w:rPr>
        <w:t xml:space="preserve">all’Impresa: </w:t>
      </w:r>
      <w:r w:rsidR="00941C13" w:rsidRPr="00941C13">
        <w:rPr>
          <w:rFonts w:ascii="Arial" w:hAnsi="Arial" w:cs="Arial"/>
          <w:bCs/>
        </w:rPr>
        <w:t>...........</w:t>
      </w:r>
      <w:r w:rsidRPr="002954E5">
        <w:rPr>
          <w:rFonts w:ascii="Arial" w:hAnsi="Arial" w:cs="Arial"/>
          <w:bCs/>
        </w:rPr>
        <w:t xml:space="preserve"> e dichiara di assumere l’impegno, in caso di aggiudicazione, ad uniformarsi alla disciplina vigente in materia di appalti pubblici con riguardo alle associazioni temporanee o consorzi o GEIE. Inoltre, prende atto che è vietata qualsiasi modificazione alla composizione delle associazioni temporanee e dei consorzi di cui all’art. 45, comma 2, lettera d), e) f) e g) del D. Lgs. n. 50/2016 rispetto a quella risultante dall’impegno presentato in sede di offerta, salvo quanto disposto ai commi 17, 18 e 19 dell’art. 48 del medesimo Decreto; che ai sensi dell’art. 48 comma 4 del D. lgs. n. 50/2016 </w:t>
      </w:r>
      <w:r w:rsidRPr="002954E5">
        <w:rPr>
          <w:rFonts w:ascii="Arial" w:hAnsi="Arial" w:cs="Arial"/>
          <w:bCs/>
          <w:i/>
          <w:iCs/>
        </w:rPr>
        <w:t>(indicare denominazioni, parti di servizio, quote di partecipazione)</w:t>
      </w:r>
      <w:r w:rsidRPr="002954E5">
        <w:rPr>
          <w:rFonts w:ascii="Arial" w:hAnsi="Arial" w:cs="Arial"/>
          <w:bCs/>
        </w:rPr>
        <w:t>:</w:t>
      </w:r>
    </w:p>
    <w:p w14:paraId="7DBAC5CA" w14:textId="77777777" w:rsidR="00941C13" w:rsidRPr="00941C13" w:rsidRDefault="00941C13" w:rsidP="00941C13">
      <w:pPr>
        <w:suppressAutoHyphens/>
        <w:spacing w:after="0" w:line="360" w:lineRule="auto"/>
        <w:ind w:left="709"/>
        <w:jc w:val="both"/>
        <w:rPr>
          <w:rFonts w:ascii="Arial" w:hAnsi="Arial" w:cs="Arial"/>
          <w:iCs/>
        </w:rPr>
      </w:pPr>
      <w:r w:rsidRPr="00941C13">
        <w:rPr>
          <w:rFonts w:ascii="Arial" w:hAnsi="Arial" w:cs="Arial"/>
          <w:iCs/>
        </w:rPr>
        <w:t>........... (capogruppo/mandataria) eseguirà le seguenti prestazioni ........... %;</w:t>
      </w:r>
    </w:p>
    <w:p w14:paraId="0142D0F8" w14:textId="77777777" w:rsidR="00941C13" w:rsidRPr="00941C13" w:rsidRDefault="00941C13" w:rsidP="00941C13">
      <w:pPr>
        <w:suppressAutoHyphens/>
        <w:spacing w:after="0" w:line="360" w:lineRule="auto"/>
        <w:ind w:left="709"/>
        <w:jc w:val="both"/>
        <w:rPr>
          <w:rFonts w:ascii="Arial" w:hAnsi="Arial" w:cs="Arial"/>
          <w:iCs/>
        </w:rPr>
      </w:pPr>
      <w:r w:rsidRPr="00941C13">
        <w:rPr>
          <w:rFonts w:ascii="Arial" w:hAnsi="Arial" w:cs="Arial"/>
          <w:iCs/>
        </w:rPr>
        <w:t>........... (mandante/consorziata) eseguirà le seguenti prestazioni ...........  %;</w:t>
      </w:r>
    </w:p>
    <w:p w14:paraId="7B5773DC" w14:textId="77777777" w:rsidR="00941C13" w:rsidRPr="00941C13" w:rsidRDefault="00941C13" w:rsidP="00941C13">
      <w:pPr>
        <w:suppressAutoHyphens/>
        <w:spacing w:after="0" w:line="360" w:lineRule="auto"/>
        <w:ind w:left="709"/>
        <w:jc w:val="both"/>
        <w:rPr>
          <w:rFonts w:ascii="Arial" w:hAnsi="Arial" w:cs="Arial"/>
          <w:iCs/>
        </w:rPr>
      </w:pPr>
      <w:r w:rsidRPr="00941C13">
        <w:rPr>
          <w:rFonts w:ascii="Arial" w:hAnsi="Arial" w:cs="Arial"/>
          <w:iCs/>
        </w:rPr>
        <w:t>........... (mandante/consorziata) eseguirà le seguenti prestazioni ...........  %;</w:t>
      </w:r>
    </w:p>
    <w:p w14:paraId="10936F05" w14:textId="77777777" w:rsidR="00520AAA" w:rsidRPr="002954E5" w:rsidRDefault="00520AAA" w:rsidP="00520AAA">
      <w:pPr>
        <w:numPr>
          <w:ilvl w:val="0"/>
          <w:numId w:val="24"/>
        </w:numPr>
        <w:tabs>
          <w:tab w:val="num" w:pos="-2835"/>
          <w:tab w:val="num" w:pos="0"/>
        </w:tabs>
        <w:ind w:left="737" w:hanging="737"/>
        <w:jc w:val="both"/>
        <w:rPr>
          <w:rFonts w:ascii="Arial" w:eastAsia="Times New Roman" w:hAnsi="Arial" w:cs="Arial"/>
          <w:i/>
          <w:lang w:eastAsia="it-IT"/>
        </w:rPr>
      </w:pPr>
      <w:r w:rsidRPr="002954E5">
        <w:rPr>
          <w:rFonts w:ascii="Arial" w:eastAsia="Times New Roman" w:hAnsi="Arial" w:cs="Arial"/>
          <w:i/>
          <w:lang w:eastAsia="it-IT"/>
        </w:rPr>
        <w:t xml:space="preserve">(solo in caso di consorzio) </w:t>
      </w:r>
      <w:r w:rsidRPr="002954E5">
        <w:rPr>
          <w:rFonts w:ascii="Arial" w:eastAsia="Times New Roman" w:hAnsi="Arial" w:cs="Arial"/>
          <w:lang w:eastAsia="it-IT"/>
        </w:rPr>
        <w:t>che l’impresa, facente parte del consorzio, designata per l’esecuzione del contratto è la seguente:</w:t>
      </w:r>
      <w:r w:rsidRPr="002954E5">
        <w:rPr>
          <w:rFonts w:ascii="Arial" w:eastAsia="Times New Roman" w:hAnsi="Arial" w:cs="Arial"/>
          <w:i/>
          <w:lang w:eastAsia="it-IT"/>
        </w:rPr>
        <w:t xml:space="preserve"> </w:t>
      </w:r>
    </w:p>
    <w:p w14:paraId="42EA9FF6" w14:textId="6504C0D9" w:rsidR="00520AAA" w:rsidRPr="002954E5" w:rsidRDefault="00520AAA" w:rsidP="00520AAA">
      <w:pPr>
        <w:tabs>
          <w:tab w:val="num" w:pos="1068"/>
        </w:tabs>
        <w:spacing w:after="120"/>
        <w:ind w:left="737"/>
        <w:jc w:val="both"/>
        <w:rPr>
          <w:rFonts w:ascii="Arial" w:eastAsia="Times New Roman" w:hAnsi="Arial" w:cs="Arial"/>
          <w:lang w:eastAsia="it-IT"/>
        </w:rPr>
      </w:pPr>
      <w:r w:rsidRPr="002954E5">
        <w:rPr>
          <w:rFonts w:ascii="Arial" w:eastAsia="Times New Roman" w:hAnsi="Arial" w:cs="Arial"/>
          <w:lang w:eastAsia="it-IT"/>
        </w:rPr>
        <w:t>.....................................................................................................................................................</w:t>
      </w:r>
    </w:p>
    <w:p w14:paraId="46BF5412" w14:textId="77777777" w:rsidR="00520AAA" w:rsidRPr="002954E5" w:rsidRDefault="00520AAA" w:rsidP="00520AAA">
      <w:pPr>
        <w:numPr>
          <w:ilvl w:val="0"/>
          <w:numId w:val="24"/>
        </w:numPr>
        <w:tabs>
          <w:tab w:val="num" w:pos="-2835"/>
          <w:tab w:val="num" w:pos="0"/>
        </w:tabs>
        <w:ind w:left="737" w:hanging="737"/>
        <w:jc w:val="both"/>
        <w:rPr>
          <w:rFonts w:ascii="Arial" w:eastAsia="Times New Roman" w:hAnsi="Arial" w:cs="Arial"/>
          <w:lang w:eastAsia="it-IT"/>
        </w:rPr>
      </w:pPr>
      <w:r w:rsidRPr="002954E5">
        <w:rPr>
          <w:rFonts w:ascii="Arial" w:eastAsia="Times New Roman" w:hAnsi="Arial" w:cs="Arial"/>
          <w:lang w:eastAsia="it-IT"/>
        </w:rPr>
        <w:t>(</w:t>
      </w:r>
      <w:r w:rsidRPr="002954E5">
        <w:rPr>
          <w:rFonts w:ascii="Arial" w:eastAsia="Times New Roman" w:hAnsi="Arial" w:cs="Arial"/>
          <w:i/>
          <w:iCs/>
          <w:lang w:eastAsia="it-IT"/>
        </w:rPr>
        <w:t>solo in caso di un’aggregazione di imprese aderenti ad un contratto di rete di cui all’art. 45, comma 2 lett. f), D.Lgs. n. 50/2016 e s.m.i.</w:t>
      </w:r>
      <w:r w:rsidRPr="002954E5">
        <w:rPr>
          <w:rFonts w:ascii="Arial" w:eastAsia="Times New Roman" w:hAnsi="Arial" w:cs="Arial"/>
          <w:lang w:eastAsia="it-IT"/>
        </w:rPr>
        <w:t>) che ai sensi dell’art. 48, del D.Lgs. n. 50/2016 e s.m.i., in qualità di impresa retista indicata/mandataria/mandante, di non partecipare alla presente gara in qualsiasi altra forma prevista dal medesimo Decreto;</w:t>
      </w:r>
    </w:p>
    <w:p w14:paraId="350916BF" w14:textId="77777777" w:rsidR="00520AAA" w:rsidRPr="002954E5" w:rsidRDefault="00520AAA" w:rsidP="00520AAA">
      <w:pPr>
        <w:numPr>
          <w:ilvl w:val="0"/>
          <w:numId w:val="24"/>
        </w:numPr>
        <w:tabs>
          <w:tab w:val="num" w:pos="-2835"/>
          <w:tab w:val="num" w:pos="0"/>
        </w:tabs>
        <w:ind w:left="737" w:hanging="737"/>
        <w:jc w:val="both"/>
        <w:rPr>
          <w:rFonts w:ascii="Arial" w:eastAsia="Times New Roman" w:hAnsi="Arial" w:cs="Arial"/>
          <w:lang w:eastAsia="it-IT"/>
        </w:rPr>
      </w:pPr>
      <w:r w:rsidRPr="002954E5">
        <w:rPr>
          <w:rFonts w:ascii="Arial" w:eastAsia="Times New Roman" w:hAnsi="Arial" w:cs="Arial"/>
          <w:lang w:eastAsia="it-IT"/>
        </w:rPr>
        <w:t>(</w:t>
      </w:r>
      <w:r w:rsidRPr="002954E5">
        <w:rPr>
          <w:rFonts w:ascii="Arial" w:eastAsia="Times New Roman" w:hAnsi="Arial" w:cs="Arial"/>
          <w:i/>
          <w:iCs/>
          <w:lang w:eastAsia="it-IT"/>
        </w:rPr>
        <w:t>solo in caso di rete d’impresa con organo comune e soggettività giuridica</w:t>
      </w:r>
      <w:r w:rsidRPr="002954E5">
        <w:rPr>
          <w:rFonts w:ascii="Arial" w:eastAsia="Times New Roman" w:hAnsi="Arial" w:cs="Arial"/>
          <w:lang w:eastAsia="it-IT"/>
        </w:rPr>
        <w:t>) che in qualità di organo comune,</w:t>
      </w:r>
    </w:p>
    <w:p w14:paraId="38BA7FEB" w14:textId="77777777" w:rsidR="00520AAA" w:rsidRPr="002954E5" w:rsidRDefault="00520AAA" w:rsidP="00520AAA">
      <w:pPr>
        <w:widowControl w:val="0"/>
        <w:autoSpaceDE w:val="0"/>
        <w:autoSpaceDN w:val="0"/>
        <w:spacing w:after="120"/>
        <w:ind w:left="992" w:hanging="284"/>
        <w:jc w:val="both"/>
        <w:rPr>
          <w:rFonts w:ascii="Arial" w:eastAsia="Times New Roman" w:hAnsi="Arial" w:cs="Arial"/>
          <w:lang w:eastAsia="it-IT"/>
        </w:rPr>
      </w:pPr>
      <w:r w:rsidRPr="002954E5">
        <w:rPr>
          <w:rFonts w:ascii="Arial" w:eastAsia="Times New Roman" w:hAnsi="Arial" w:cs="Arial"/>
          <w:lang w:eastAsia="it-IT"/>
        </w:rPr>
        <w:t xml:space="preserve">• </w:t>
      </w:r>
      <w:r w:rsidRPr="002954E5">
        <w:rPr>
          <w:rFonts w:ascii="Arial" w:eastAsia="Times New Roman" w:hAnsi="Arial" w:cs="Arial"/>
          <w:lang w:eastAsia="it-IT"/>
        </w:rPr>
        <w:tab/>
        <w:t xml:space="preserve">impegna tutte le imprese retiste aderenti al medesimo contratto, presentando la copia autentica del contratto di rete, </w:t>
      </w:r>
    </w:p>
    <w:p w14:paraId="65CA2EBD" w14:textId="77777777" w:rsidR="00520AAA" w:rsidRPr="002954E5" w:rsidRDefault="00520AAA" w:rsidP="00520AAA">
      <w:pPr>
        <w:widowControl w:val="0"/>
        <w:autoSpaceDE w:val="0"/>
        <w:autoSpaceDN w:val="0"/>
        <w:spacing w:after="0"/>
        <w:ind w:left="567" w:hanging="143"/>
        <w:jc w:val="both"/>
        <w:rPr>
          <w:rFonts w:ascii="Arial" w:eastAsia="Times New Roman" w:hAnsi="Arial" w:cs="Arial"/>
          <w:i/>
          <w:iCs/>
          <w:lang w:eastAsia="it-IT"/>
        </w:rPr>
      </w:pPr>
      <w:r w:rsidRPr="002954E5">
        <w:rPr>
          <w:rFonts w:ascii="Arial" w:eastAsia="Times New Roman" w:hAnsi="Arial" w:cs="Arial"/>
          <w:i/>
          <w:iCs/>
          <w:lang w:eastAsia="it-IT"/>
        </w:rPr>
        <w:t xml:space="preserve"> Ovvero</w:t>
      </w:r>
    </w:p>
    <w:p w14:paraId="186FF6BC" w14:textId="026728DE" w:rsidR="00520AAA" w:rsidRPr="002954E5" w:rsidRDefault="00520AAA" w:rsidP="00520AAA">
      <w:pPr>
        <w:widowControl w:val="0"/>
        <w:autoSpaceDE w:val="0"/>
        <w:autoSpaceDN w:val="0"/>
        <w:spacing w:before="120" w:after="120"/>
        <w:ind w:left="992" w:hanging="284"/>
        <w:jc w:val="both"/>
        <w:rPr>
          <w:rFonts w:ascii="Arial" w:eastAsia="Times New Roman" w:hAnsi="Arial" w:cs="Arial"/>
          <w:lang w:eastAsia="it-IT"/>
        </w:rPr>
      </w:pPr>
      <w:r w:rsidRPr="002954E5">
        <w:rPr>
          <w:rFonts w:ascii="Arial" w:eastAsia="Times New Roman" w:hAnsi="Arial" w:cs="Arial"/>
          <w:lang w:eastAsia="it-IT"/>
        </w:rPr>
        <w:t xml:space="preserve">• </w:t>
      </w:r>
      <w:r w:rsidRPr="002954E5">
        <w:rPr>
          <w:rFonts w:ascii="Arial" w:eastAsia="Times New Roman" w:hAnsi="Arial" w:cs="Arial"/>
          <w:lang w:eastAsia="it-IT"/>
        </w:rPr>
        <w:tab/>
        <w:t>fermo restando la presentazione della copia autentica del contratto di rete, NON impegna tutte le imprese retiste aderenti al medesimo contratto ed INDICA, pertanto, la denominazione ed il codice fiscale delle seguenti imprese retiste con le quali concorre  .................................................................................................................................................</w:t>
      </w:r>
    </w:p>
    <w:p w14:paraId="0DA73541" w14:textId="4A976C91" w:rsidR="00520AAA" w:rsidRPr="002954E5" w:rsidRDefault="00520AAA" w:rsidP="00520AAA">
      <w:pPr>
        <w:tabs>
          <w:tab w:val="num" w:pos="1068"/>
        </w:tabs>
        <w:spacing w:after="120"/>
        <w:ind w:left="737"/>
        <w:jc w:val="both"/>
        <w:rPr>
          <w:rFonts w:ascii="Arial" w:eastAsia="Times New Roman" w:hAnsi="Arial" w:cs="Arial"/>
          <w:lang w:eastAsia="it-IT"/>
        </w:rPr>
      </w:pPr>
      <w:r w:rsidRPr="002954E5">
        <w:rPr>
          <w:rFonts w:ascii="Arial" w:eastAsia="Times New Roman" w:hAnsi="Arial" w:cs="Arial"/>
          <w:lang w:eastAsia="it-IT"/>
        </w:rPr>
        <w:lastRenderedPageBreak/>
        <w:tab/>
        <w:t>...............................................................................................................................................</w:t>
      </w:r>
    </w:p>
    <w:p w14:paraId="04EA900F" w14:textId="532443A0"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 xml:space="preserve">di essere informato, ai sensi e per gli effetti di cui all’articolo 13 del </w:t>
      </w:r>
      <w:r w:rsidR="00247403" w:rsidRPr="002954E5">
        <w:rPr>
          <w:rFonts w:ascii="Arial" w:eastAsia="Times New Roman" w:hAnsi="Arial" w:cs="Arial"/>
          <w:lang w:eastAsia="it-IT"/>
        </w:rPr>
        <w:t>Regolamento UE n</w:t>
      </w:r>
      <w:r w:rsidR="00780367" w:rsidRPr="002954E5">
        <w:rPr>
          <w:rFonts w:ascii="Arial" w:eastAsia="Times New Roman" w:hAnsi="Arial" w:cs="Arial"/>
          <w:lang w:eastAsia="it-IT"/>
        </w:rPr>
        <w:t>.</w:t>
      </w:r>
      <w:r w:rsidR="008E3C27" w:rsidRPr="002954E5">
        <w:rPr>
          <w:rFonts w:ascii="Arial" w:eastAsia="Times New Roman" w:hAnsi="Arial" w:cs="Arial"/>
          <w:lang w:eastAsia="it-IT"/>
        </w:rPr>
        <w:t xml:space="preserve"> </w:t>
      </w:r>
      <w:r w:rsidR="00247403" w:rsidRPr="002954E5">
        <w:rPr>
          <w:rFonts w:ascii="Arial" w:eastAsia="Times New Roman" w:hAnsi="Arial" w:cs="Arial"/>
          <w:lang w:eastAsia="it-IT"/>
        </w:rPr>
        <w:t>2016/679</w:t>
      </w:r>
      <w:r w:rsidRPr="002954E5">
        <w:rPr>
          <w:rFonts w:ascii="Arial" w:eastAsia="Times New Roman" w:hAnsi="Arial" w:cs="Arial"/>
          <w:lang w:eastAsia="it-IT"/>
        </w:rPr>
        <w:t>, che i dati personali raccolti saranno trattati, anche con strumenti informatici, esclusivamente nell’ambito del procedimento per il quale la presente dichiarazione viene resa</w:t>
      </w:r>
      <w:r w:rsidR="00520AAA" w:rsidRPr="002954E5">
        <w:rPr>
          <w:rFonts w:ascii="Arial" w:eastAsia="Times New Roman" w:hAnsi="Arial" w:cs="Arial"/>
          <w:lang w:eastAsia="it-IT"/>
        </w:rPr>
        <w:t>;</w:t>
      </w:r>
    </w:p>
    <w:p w14:paraId="35A53D28" w14:textId="0DF0C482"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 xml:space="preserve">che l’Ufficio dell’Agenzia delle Entrate territorialmente competente presso il quale si è iscritti è il seguente: </w:t>
      </w:r>
      <w:r w:rsidR="000C043C" w:rsidRPr="002954E5">
        <w:rPr>
          <w:rFonts w:ascii="Arial" w:eastAsia="Times New Roman" w:hAnsi="Arial" w:cs="Arial"/>
          <w:lang w:eastAsia="it-IT"/>
        </w:rPr>
        <w:t>...............................................................................................................................</w:t>
      </w:r>
      <w:r w:rsidR="000C32B4" w:rsidRPr="002954E5">
        <w:rPr>
          <w:rFonts w:ascii="Arial" w:eastAsia="Times New Roman" w:hAnsi="Arial" w:cs="Arial"/>
          <w:lang w:eastAsia="it-IT"/>
        </w:rPr>
        <w:t>..</w:t>
      </w:r>
    </w:p>
    <w:p w14:paraId="1F27F9BB" w14:textId="6EE36AF1" w:rsidR="00523F30" w:rsidRPr="002954E5" w:rsidRDefault="00523F30"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 xml:space="preserve">che la Direzione Provinciale del Lavoro territorialmente competente è sita presso il seguente indirizzo: </w:t>
      </w:r>
      <w:r w:rsidR="00CB1A1B" w:rsidRPr="002954E5">
        <w:rPr>
          <w:rFonts w:ascii="Arial" w:eastAsia="Times New Roman" w:hAnsi="Arial" w:cs="Arial"/>
          <w:lang w:eastAsia="it-IT"/>
        </w:rPr>
        <w:t>..</w:t>
      </w:r>
      <w:r w:rsidR="000C043C" w:rsidRPr="002954E5">
        <w:rPr>
          <w:rFonts w:ascii="Arial" w:eastAsia="Times New Roman" w:hAnsi="Arial" w:cs="Arial"/>
          <w:lang w:eastAsia="it-IT"/>
        </w:rPr>
        <w:t>...................................................................................................................................</w:t>
      </w:r>
      <w:r w:rsidR="000C32B4" w:rsidRPr="002954E5">
        <w:rPr>
          <w:rFonts w:ascii="Arial" w:eastAsia="Times New Roman" w:hAnsi="Arial" w:cs="Arial"/>
          <w:lang w:eastAsia="it-IT"/>
        </w:rPr>
        <w:t>..</w:t>
      </w:r>
    </w:p>
    <w:p w14:paraId="4613929E" w14:textId="68406F99" w:rsidR="003E6EC2" w:rsidRPr="002954E5" w:rsidRDefault="000C32B4" w:rsidP="00553EE6">
      <w:pPr>
        <w:numPr>
          <w:ilvl w:val="0"/>
          <w:numId w:val="24"/>
        </w:numPr>
        <w:tabs>
          <w:tab w:val="clear" w:pos="1068"/>
          <w:tab w:val="num" w:pos="-2835"/>
          <w:tab w:val="num" w:pos="0"/>
        </w:tabs>
        <w:spacing w:after="120"/>
        <w:ind w:left="737" w:hanging="737"/>
        <w:jc w:val="both"/>
        <w:rPr>
          <w:rFonts w:ascii="Arial" w:eastAsia="Times New Roman" w:hAnsi="Arial" w:cs="Arial"/>
          <w:lang w:eastAsia="it-IT"/>
        </w:rPr>
      </w:pPr>
      <w:r w:rsidRPr="002954E5">
        <w:rPr>
          <w:rFonts w:ascii="Arial" w:eastAsia="Times New Roman" w:hAnsi="Arial" w:cs="Arial"/>
          <w:lang w:eastAsia="it-IT"/>
        </w:rPr>
        <w:t>c</w:t>
      </w:r>
      <w:r w:rsidR="00523F30" w:rsidRPr="002954E5">
        <w:rPr>
          <w:rFonts w:ascii="Arial" w:eastAsia="Times New Roman" w:hAnsi="Arial" w:cs="Arial"/>
          <w:lang w:eastAsia="it-IT"/>
        </w:rPr>
        <w:t xml:space="preserve">he la Cancelleria Fallimentare presso il Tribunale territorialmente competente è sita presso il seguente indirizzo: </w:t>
      </w:r>
      <w:r w:rsidR="000C043C" w:rsidRPr="002954E5">
        <w:rPr>
          <w:rFonts w:ascii="Arial" w:eastAsia="Times New Roman" w:hAnsi="Arial" w:cs="Arial"/>
          <w:lang w:eastAsia="it-IT"/>
        </w:rPr>
        <w:t>.....................................................................................................................</w:t>
      </w:r>
      <w:r w:rsidR="00941C13">
        <w:rPr>
          <w:rFonts w:ascii="Arial" w:eastAsia="Times New Roman" w:hAnsi="Arial" w:cs="Arial"/>
          <w:lang w:eastAsia="it-IT"/>
        </w:rPr>
        <w:t>.</w:t>
      </w:r>
    </w:p>
    <w:p w14:paraId="77EC85C5" w14:textId="4594EF19" w:rsidR="00523F30" w:rsidRPr="002954E5" w:rsidRDefault="00523F30" w:rsidP="00553EE6">
      <w:pPr>
        <w:numPr>
          <w:ilvl w:val="0"/>
          <w:numId w:val="24"/>
        </w:numPr>
        <w:tabs>
          <w:tab w:val="clear" w:pos="1068"/>
          <w:tab w:val="num" w:pos="-2835"/>
          <w:tab w:val="num" w:pos="0"/>
        </w:tabs>
        <w:ind w:left="737" w:hanging="737"/>
        <w:jc w:val="both"/>
        <w:rPr>
          <w:rFonts w:ascii="Arial" w:eastAsia="Times New Roman" w:hAnsi="Arial" w:cs="Arial"/>
          <w:lang w:eastAsia="it-IT"/>
        </w:rPr>
      </w:pPr>
      <w:r w:rsidRPr="002954E5">
        <w:rPr>
          <w:rFonts w:ascii="Arial" w:eastAsia="Times New Roman" w:hAnsi="Arial" w:cs="Arial"/>
          <w:lang w:eastAsia="it-IT"/>
        </w:rPr>
        <w:t>di autorizzare la tra</w:t>
      </w:r>
      <w:r w:rsidR="00247403" w:rsidRPr="002954E5">
        <w:rPr>
          <w:rFonts w:ascii="Arial" w:eastAsia="Times New Roman" w:hAnsi="Arial" w:cs="Arial"/>
          <w:lang w:eastAsia="it-IT"/>
        </w:rPr>
        <w:t>smi</w:t>
      </w:r>
      <w:r w:rsidRPr="002954E5">
        <w:rPr>
          <w:rFonts w:ascii="Arial" w:eastAsia="Times New Roman" w:hAnsi="Arial" w:cs="Arial"/>
          <w:lang w:eastAsia="it-IT"/>
        </w:rPr>
        <w:t xml:space="preserve">ssione di eventuali comunicazioni inerenti la presente gara, di qualunque natura, presso i seguenti recapiti: </w:t>
      </w:r>
      <w:r w:rsidR="00C6119F" w:rsidRPr="002954E5">
        <w:rPr>
          <w:rFonts w:ascii="Arial" w:eastAsia="Times New Roman" w:hAnsi="Arial" w:cs="Arial"/>
          <w:lang w:eastAsia="it-IT"/>
        </w:rPr>
        <w:t>PEC</w:t>
      </w:r>
      <w:r w:rsidRPr="002954E5">
        <w:rPr>
          <w:rFonts w:ascii="Arial" w:eastAsia="Times New Roman" w:hAnsi="Arial" w:cs="Arial"/>
          <w:lang w:eastAsia="it-IT"/>
        </w:rPr>
        <w:t xml:space="preserve"> </w:t>
      </w:r>
      <w:r w:rsidR="000C043C" w:rsidRPr="002954E5">
        <w:rPr>
          <w:rFonts w:ascii="Arial" w:eastAsia="Times New Roman" w:hAnsi="Arial" w:cs="Arial"/>
          <w:lang w:eastAsia="it-IT"/>
        </w:rPr>
        <w:t>............................................................</w:t>
      </w:r>
      <w:r w:rsidR="00C6119F" w:rsidRPr="002954E5">
        <w:rPr>
          <w:rFonts w:ascii="Arial" w:eastAsia="Times New Roman" w:hAnsi="Arial" w:cs="Arial"/>
          <w:lang w:eastAsia="it-IT"/>
        </w:rPr>
        <w:t xml:space="preserve">.. </w:t>
      </w:r>
      <w:r w:rsidR="000C043C" w:rsidRPr="002954E5">
        <w:rPr>
          <w:rFonts w:ascii="Arial" w:eastAsia="Times New Roman" w:hAnsi="Arial" w:cs="Arial"/>
          <w:lang w:eastAsia="it-IT"/>
        </w:rPr>
        <w:t>.....................................................................</w:t>
      </w:r>
      <w:r w:rsidRPr="002954E5">
        <w:rPr>
          <w:rFonts w:ascii="Arial" w:eastAsia="Times New Roman" w:hAnsi="Arial" w:cs="Arial"/>
          <w:lang w:eastAsia="it-IT"/>
        </w:rPr>
        <w:t>.</w:t>
      </w:r>
      <w:r w:rsidR="000C043C" w:rsidRPr="002954E5">
        <w:rPr>
          <w:rFonts w:ascii="Arial" w:eastAsia="Times New Roman" w:hAnsi="Arial" w:cs="Arial"/>
          <w:lang w:eastAsia="it-IT"/>
        </w:rPr>
        <w:t>.............................................</w:t>
      </w:r>
      <w:r w:rsidRPr="002954E5">
        <w:rPr>
          <w:rFonts w:ascii="Arial" w:eastAsia="Times New Roman" w:hAnsi="Arial" w:cs="Arial"/>
          <w:lang w:eastAsia="it-IT"/>
        </w:rPr>
        <w:t>. e di</w:t>
      </w:r>
      <w:r w:rsidR="003E6EC2" w:rsidRPr="002954E5">
        <w:rPr>
          <w:rFonts w:ascii="Arial" w:eastAsia="Times New Roman" w:hAnsi="Arial" w:cs="Arial"/>
          <w:lang w:eastAsia="it-IT"/>
        </w:rPr>
        <w:t xml:space="preserve"> eleggere domicilio al seguente indirizzo</w:t>
      </w:r>
      <w:r w:rsidR="00CB1A1B" w:rsidRPr="002954E5">
        <w:rPr>
          <w:rFonts w:ascii="Arial" w:eastAsia="Times New Roman" w:hAnsi="Arial" w:cs="Arial"/>
          <w:lang w:eastAsia="it-IT"/>
        </w:rPr>
        <w:t xml:space="preserve"> .....................................................................................................</w:t>
      </w:r>
    </w:p>
    <w:p w14:paraId="17F1AAA4" w14:textId="5AA19D8D" w:rsidR="00523F30" w:rsidRPr="002954E5" w:rsidRDefault="00523F30" w:rsidP="00231BA6">
      <w:pPr>
        <w:numPr>
          <w:ilvl w:val="0"/>
          <w:numId w:val="24"/>
        </w:numPr>
        <w:tabs>
          <w:tab w:val="clear" w:pos="1068"/>
          <w:tab w:val="num" w:pos="-2835"/>
          <w:tab w:val="num" w:pos="0"/>
        </w:tabs>
        <w:spacing w:after="0"/>
        <w:ind w:left="737" w:hanging="737"/>
        <w:jc w:val="both"/>
        <w:rPr>
          <w:rFonts w:ascii="Arial" w:eastAsia="Times New Roman" w:hAnsi="Arial" w:cs="Arial"/>
          <w:lang w:eastAsia="it-IT"/>
        </w:rPr>
      </w:pPr>
      <w:r w:rsidRPr="002954E5">
        <w:rPr>
          <w:rFonts w:ascii="Arial" w:eastAsia="Times New Roman" w:hAnsi="Arial" w:cs="Arial"/>
          <w:lang w:eastAsia="it-IT"/>
        </w:rPr>
        <w:t xml:space="preserve">di precisare che, nell’ambito della documentazione prodotta per concorrere alla gara in oggetto, per </w:t>
      </w:r>
      <w:r w:rsidR="00780367" w:rsidRPr="002954E5">
        <w:rPr>
          <w:rFonts w:ascii="Arial" w:eastAsia="Times New Roman" w:hAnsi="Arial" w:cs="Arial"/>
          <w:lang w:eastAsia="it-IT"/>
        </w:rPr>
        <w:t>quanto previsto dall’art. 53, comma</w:t>
      </w:r>
      <w:r w:rsidRPr="002954E5">
        <w:rPr>
          <w:rFonts w:ascii="Arial" w:eastAsia="Times New Roman" w:hAnsi="Arial" w:cs="Arial"/>
          <w:lang w:eastAsia="it-IT"/>
        </w:rPr>
        <w:t xml:space="preserve"> 5, del D.Lgs. 50/</w:t>
      </w:r>
      <w:r w:rsidR="00780367" w:rsidRPr="002954E5">
        <w:rPr>
          <w:rFonts w:ascii="Arial" w:eastAsia="Times New Roman" w:hAnsi="Arial" w:cs="Arial"/>
          <w:lang w:eastAsia="it-IT"/>
        </w:rPr>
        <w:t>20</w:t>
      </w:r>
      <w:r w:rsidRPr="002954E5">
        <w:rPr>
          <w:rFonts w:ascii="Arial" w:eastAsia="Times New Roman" w:hAnsi="Arial" w:cs="Arial"/>
          <w:lang w:eastAsia="it-IT"/>
        </w:rPr>
        <w:t xml:space="preserve">16 e </w:t>
      </w:r>
      <w:r w:rsidR="005B03A9" w:rsidRPr="002954E5">
        <w:rPr>
          <w:rFonts w:ascii="Arial" w:eastAsia="Times New Roman" w:hAnsi="Arial" w:cs="Arial"/>
          <w:lang w:eastAsia="it-IT"/>
        </w:rPr>
        <w:t>s.m.i.</w:t>
      </w:r>
      <w:r w:rsidRPr="002954E5">
        <w:rPr>
          <w:rFonts w:ascii="Arial" w:eastAsia="Times New Roman" w:hAnsi="Arial" w:cs="Arial"/>
          <w:lang w:eastAsia="it-IT"/>
        </w:rPr>
        <w:t>:</w:t>
      </w:r>
    </w:p>
    <w:p w14:paraId="052604BE" w14:textId="77777777" w:rsidR="00231BA6" w:rsidRPr="002954E5" w:rsidRDefault="00231BA6" w:rsidP="00231BA6">
      <w:pPr>
        <w:tabs>
          <w:tab w:val="num" w:pos="0"/>
        </w:tabs>
        <w:spacing w:after="0"/>
        <w:ind w:left="737"/>
        <w:jc w:val="both"/>
        <w:rPr>
          <w:rFonts w:ascii="Arial" w:eastAsia="Times New Roman" w:hAnsi="Arial" w:cs="Arial"/>
          <w:lang w:eastAsia="it-IT"/>
        </w:rPr>
      </w:pPr>
    </w:p>
    <w:p w14:paraId="2D2C1EEF" w14:textId="33D9F0C9" w:rsidR="00523F30" w:rsidRPr="002954E5" w:rsidRDefault="000152EB" w:rsidP="00553EE6">
      <w:pPr>
        <w:widowControl w:val="0"/>
        <w:tabs>
          <w:tab w:val="left" w:pos="567"/>
        </w:tabs>
        <w:autoSpaceDE w:val="0"/>
        <w:autoSpaceDN w:val="0"/>
        <w:spacing w:after="0"/>
        <w:ind w:left="1276"/>
        <w:jc w:val="both"/>
        <w:rPr>
          <w:rFonts w:ascii="Arial" w:eastAsia="Times New Roman" w:hAnsi="Arial" w:cs="Arial"/>
          <w:lang w:eastAsia="it-IT"/>
        </w:rPr>
      </w:pPr>
      <w:r w:rsidRPr="002954E5">
        <w:rPr>
          <w:rFonts w:ascii="Arial" w:eastAsia="Times New Roman" w:hAnsi="Arial" w:cs="Arial"/>
          <w:noProof/>
          <w:lang w:eastAsia="it-IT"/>
        </w:rPr>
        <mc:AlternateContent>
          <mc:Choice Requires="wps">
            <w:drawing>
              <wp:anchor distT="0" distB="0" distL="114300" distR="114300" simplePos="0" relativeHeight="251667968" behindDoc="0" locked="0" layoutInCell="0" allowOverlap="1" wp14:anchorId="04593B38" wp14:editId="66E32A48">
                <wp:simplePos x="0" y="0"/>
                <wp:positionH relativeFrom="column">
                  <wp:posOffset>422910</wp:posOffset>
                </wp:positionH>
                <wp:positionV relativeFrom="paragraph">
                  <wp:posOffset>60325</wp:posOffset>
                </wp:positionV>
                <wp:extent cx="144145" cy="144145"/>
                <wp:effectExtent l="0" t="0" r="8255" b="8255"/>
                <wp:wrapNone/>
                <wp:docPr id="1" name="Rettango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9FC45" id="Rettangolo 11" o:spid="_x0000_s1026" style="position:absolute;margin-left:33.3pt;margin-top:4.75pt;width:11.35pt;height:11.3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" o:allowincell="f"/>
            </w:pict>
          </mc:Fallback>
        </mc:AlternateContent>
      </w:r>
      <w:r w:rsidR="00523F30" w:rsidRPr="002954E5">
        <w:rPr>
          <w:rFonts w:ascii="Arial" w:eastAsia="Times New Roman" w:hAnsi="Arial" w:cs="Arial"/>
          <w:bCs/>
          <w:lang w:eastAsia="it-IT"/>
        </w:rPr>
        <w:t xml:space="preserve">non è presente alcun documento </w:t>
      </w:r>
      <w:r w:rsidR="00523F30" w:rsidRPr="002954E5">
        <w:rPr>
          <w:rFonts w:ascii="Arial" w:eastAsia="Times New Roman" w:hAnsi="Arial" w:cs="Arial"/>
          <w:lang w:eastAsia="it-IT"/>
        </w:rPr>
        <w:t xml:space="preserve">che possa contenere dati riconducibili a riservatezza di natura tecnica e/o commerciale e pertanto di </w:t>
      </w:r>
      <w:r w:rsidR="00523F30" w:rsidRPr="002954E5">
        <w:rPr>
          <w:rFonts w:ascii="Arial" w:eastAsia="Times New Roman" w:hAnsi="Arial" w:cs="Arial"/>
          <w:b/>
          <w:bCs/>
          <w:lang w:eastAsia="it-IT"/>
        </w:rPr>
        <w:t xml:space="preserve">autorizzare </w:t>
      </w:r>
      <w:r w:rsidR="00523F30" w:rsidRPr="002954E5">
        <w:rPr>
          <w:rFonts w:ascii="Arial" w:eastAsia="Times New Roman" w:hAnsi="Arial" w:cs="Arial"/>
          <w:lang w:eastAsia="it-IT"/>
        </w:rPr>
        <w:t>l’ostensione dei documenti a chi ne abbia legittimo interesse e diritto;</w:t>
      </w:r>
    </w:p>
    <w:p w14:paraId="10AB89FF" w14:textId="77777777" w:rsidR="00523F30" w:rsidRPr="002954E5" w:rsidRDefault="00523F30" w:rsidP="007139FB">
      <w:pPr>
        <w:widowControl w:val="0"/>
        <w:tabs>
          <w:tab w:val="left" w:pos="142"/>
        </w:tabs>
        <w:autoSpaceDE w:val="0"/>
        <w:autoSpaceDN w:val="0"/>
        <w:spacing w:before="120" w:after="120"/>
        <w:ind w:left="709"/>
        <w:jc w:val="both"/>
        <w:outlineLvl w:val="7"/>
        <w:rPr>
          <w:rFonts w:ascii="Arial" w:eastAsia="Times New Roman" w:hAnsi="Arial" w:cs="Arial"/>
          <w:i/>
          <w:iCs/>
          <w:lang w:eastAsia="it-IT"/>
        </w:rPr>
      </w:pPr>
      <w:r w:rsidRPr="002954E5">
        <w:rPr>
          <w:rFonts w:ascii="Arial" w:eastAsia="Times New Roman" w:hAnsi="Arial" w:cs="Arial"/>
          <w:i/>
          <w:iCs/>
          <w:lang w:eastAsia="it-IT"/>
        </w:rPr>
        <w:t>Oppure</w:t>
      </w:r>
    </w:p>
    <w:p w14:paraId="0B4C3C72" w14:textId="355440BB" w:rsidR="00C6119F" w:rsidRPr="002954E5" w:rsidRDefault="000152EB" w:rsidP="00553EE6">
      <w:pPr>
        <w:widowControl w:val="0"/>
        <w:tabs>
          <w:tab w:val="left" w:pos="567"/>
        </w:tabs>
        <w:autoSpaceDE w:val="0"/>
        <w:autoSpaceDN w:val="0"/>
        <w:spacing w:after="0"/>
        <w:ind w:left="1276" w:hanging="29"/>
        <w:jc w:val="both"/>
        <w:rPr>
          <w:rFonts w:ascii="Arial" w:eastAsia="Times New Roman" w:hAnsi="Arial" w:cs="Arial"/>
          <w:bCs/>
          <w:lang w:eastAsia="it-IT"/>
        </w:rPr>
      </w:pPr>
      <w:r w:rsidRPr="002954E5">
        <w:rPr>
          <w:rFonts w:ascii="Arial" w:eastAsia="Times New Roman" w:hAnsi="Arial" w:cs="Arial"/>
          <w:bCs/>
          <w:noProof/>
          <w:lang w:eastAsia="it-IT"/>
        </w:rPr>
        <mc:AlternateContent>
          <mc:Choice Requires="wps">
            <w:drawing>
              <wp:anchor distT="0" distB="0" distL="114300" distR="114300" simplePos="0" relativeHeight="251671040" behindDoc="0" locked="0" layoutInCell="0" allowOverlap="1" wp14:anchorId="6E419102" wp14:editId="0F93D4B8">
                <wp:simplePos x="0" y="0"/>
                <wp:positionH relativeFrom="column">
                  <wp:posOffset>422910</wp:posOffset>
                </wp:positionH>
                <wp:positionV relativeFrom="paragraph">
                  <wp:posOffset>45085</wp:posOffset>
                </wp:positionV>
                <wp:extent cx="144145" cy="144145"/>
                <wp:effectExtent l="0" t="0" r="8255" b="8255"/>
                <wp:wrapNone/>
                <wp:docPr id="11" name="Rettango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641E9A" id="Rettangolo 11" o:spid="_x0000_s1026" style="position:absolute;margin-left:33.3pt;margin-top:3.55pt;width:11.35pt;height:11.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" o:allowincell="f"/>
            </w:pict>
          </mc:Fallback>
        </mc:AlternateContent>
      </w:r>
      <w:r w:rsidR="00523F30" w:rsidRPr="002954E5">
        <w:rPr>
          <w:rFonts w:ascii="Arial" w:eastAsia="Times New Roman" w:hAnsi="Arial" w:cs="Arial"/>
          <w:bCs/>
          <w:lang w:eastAsia="it-IT"/>
        </w:rPr>
        <w:t xml:space="preserve">che nei documenti presentati a corredo dell’offerta vi </w:t>
      </w:r>
      <w:r w:rsidR="004E60B8" w:rsidRPr="002954E5">
        <w:rPr>
          <w:rFonts w:ascii="Arial" w:eastAsia="Times New Roman" w:hAnsi="Arial" w:cs="Arial"/>
          <w:bCs/>
          <w:lang w:eastAsia="it-IT"/>
        </w:rPr>
        <w:t>sono i seguenti segreti tecnici</w:t>
      </w:r>
      <w:r w:rsidR="00C6119F" w:rsidRPr="002954E5">
        <w:rPr>
          <w:rFonts w:ascii="Arial" w:eastAsia="Times New Roman" w:hAnsi="Arial" w:cs="Arial"/>
          <w:bCs/>
          <w:lang w:eastAsia="it-IT"/>
        </w:rPr>
        <w:t>:</w:t>
      </w:r>
    </w:p>
    <w:p w14:paraId="4CDF418C" w14:textId="1412E958" w:rsidR="00C6119F" w:rsidRPr="002954E5" w:rsidRDefault="000C043C" w:rsidP="00553EE6">
      <w:pPr>
        <w:widowControl w:val="0"/>
        <w:tabs>
          <w:tab w:val="left" w:pos="567"/>
        </w:tabs>
        <w:autoSpaceDE w:val="0"/>
        <w:autoSpaceDN w:val="0"/>
        <w:spacing w:after="0"/>
        <w:ind w:left="1276" w:hanging="29"/>
        <w:jc w:val="both"/>
        <w:rPr>
          <w:rFonts w:ascii="Arial" w:eastAsia="Times New Roman" w:hAnsi="Arial" w:cs="Arial"/>
          <w:bCs/>
          <w:lang w:eastAsia="it-IT"/>
        </w:rPr>
      </w:pPr>
      <w:r w:rsidRPr="002954E5">
        <w:rPr>
          <w:rFonts w:ascii="Arial" w:eastAsia="Times New Roman" w:hAnsi="Arial" w:cs="Arial"/>
          <w:bCs/>
          <w:lang w:eastAsia="it-IT"/>
        </w:rPr>
        <w:t>.................................</w:t>
      </w:r>
      <w:r w:rsidR="00C6119F" w:rsidRPr="002954E5">
        <w:rPr>
          <w:rFonts w:ascii="Arial" w:eastAsia="Times New Roman" w:hAnsi="Arial" w:cs="Arial"/>
          <w:bCs/>
          <w:lang w:eastAsia="it-IT"/>
        </w:rPr>
        <w:t>..</w:t>
      </w:r>
      <w:r w:rsidRPr="002954E5">
        <w:rPr>
          <w:rFonts w:ascii="Arial" w:eastAsia="Times New Roman" w:hAnsi="Arial" w:cs="Arial"/>
          <w:bCs/>
          <w:lang w:eastAsia="it-IT"/>
        </w:rPr>
        <w:t>.........................................................................................................</w:t>
      </w:r>
    </w:p>
    <w:p w14:paraId="582B803F" w14:textId="3C3FCB9D" w:rsidR="00C6119F" w:rsidRPr="002954E5" w:rsidRDefault="00523F30" w:rsidP="00553EE6">
      <w:pPr>
        <w:widowControl w:val="0"/>
        <w:tabs>
          <w:tab w:val="left" w:pos="567"/>
        </w:tabs>
        <w:autoSpaceDE w:val="0"/>
        <w:autoSpaceDN w:val="0"/>
        <w:spacing w:after="0"/>
        <w:ind w:left="1276" w:hanging="29"/>
        <w:jc w:val="both"/>
        <w:rPr>
          <w:rFonts w:ascii="Arial" w:eastAsia="Times New Roman" w:hAnsi="Arial" w:cs="Arial"/>
          <w:bCs/>
          <w:lang w:eastAsia="it-IT"/>
        </w:rPr>
      </w:pPr>
      <w:r w:rsidRPr="002954E5">
        <w:rPr>
          <w:rFonts w:ascii="Arial" w:eastAsia="Times New Roman" w:hAnsi="Arial" w:cs="Arial"/>
          <w:bCs/>
          <w:lang w:eastAsia="it-IT"/>
        </w:rPr>
        <w:t xml:space="preserve">motivati da </w:t>
      </w:r>
      <w:r w:rsidR="00CB1A1B" w:rsidRPr="002954E5">
        <w:rPr>
          <w:rFonts w:ascii="Arial" w:eastAsia="Times New Roman" w:hAnsi="Arial" w:cs="Arial"/>
          <w:bCs/>
          <w:lang w:eastAsia="it-IT"/>
        </w:rPr>
        <w:t>....</w:t>
      </w:r>
      <w:r w:rsidR="000C043C" w:rsidRPr="002954E5">
        <w:rPr>
          <w:rFonts w:ascii="Arial" w:eastAsia="Times New Roman" w:hAnsi="Arial" w:cs="Arial"/>
          <w:bCs/>
          <w:lang w:eastAsia="it-IT"/>
        </w:rPr>
        <w:t>...................................................................</w:t>
      </w:r>
      <w:r w:rsidR="00C6119F" w:rsidRPr="002954E5">
        <w:rPr>
          <w:rFonts w:ascii="Arial" w:eastAsia="Times New Roman" w:hAnsi="Arial" w:cs="Arial"/>
          <w:bCs/>
          <w:lang w:eastAsia="it-IT"/>
        </w:rPr>
        <w:t>.</w:t>
      </w:r>
      <w:r w:rsidR="000C043C" w:rsidRPr="002954E5">
        <w:rPr>
          <w:rFonts w:ascii="Arial" w:eastAsia="Times New Roman" w:hAnsi="Arial" w:cs="Arial"/>
          <w:bCs/>
          <w:lang w:eastAsia="it-IT"/>
        </w:rPr>
        <w:t>..................................................</w:t>
      </w:r>
    </w:p>
    <w:p w14:paraId="1801FD76" w14:textId="28AA5F04" w:rsidR="00C6119F" w:rsidRPr="002954E5" w:rsidRDefault="00523F30" w:rsidP="00553EE6">
      <w:pPr>
        <w:widowControl w:val="0"/>
        <w:tabs>
          <w:tab w:val="left" w:pos="567"/>
        </w:tabs>
        <w:autoSpaceDE w:val="0"/>
        <w:autoSpaceDN w:val="0"/>
        <w:spacing w:after="0"/>
        <w:ind w:left="1276" w:hanging="29"/>
        <w:jc w:val="both"/>
        <w:rPr>
          <w:rFonts w:ascii="Arial" w:eastAsia="Times New Roman" w:hAnsi="Arial" w:cs="Arial"/>
          <w:bCs/>
          <w:lang w:eastAsia="it-IT"/>
        </w:rPr>
      </w:pPr>
      <w:r w:rsidRPr="002954E5">
        <w:rPr>
          <w:rFonts w:ascii="Arial" w:eastAsia="Times New Roman" w:hAnsi="Arial" w:cs="Arial"/>
          <w:bCs/>
          <w:lang w:eastAsia="it-IT"/>
        </w:rPr>
        <w:t>e comprovati da</w:t>
      </w:r>
      <w:r w:rsidR="000C043C" w:rsidRPr="002954E5">
        <w:rPr>
          <w:rFonts w:ascii="Arial" w:eastAsia="Times New Roman" w:hAnsi="Arial" w:cs="Arial"/>
          <w:bCs/>
          <w:lang w:eastAsia="it-IT"/>
        </w:rPr>
        <w:t>..............................................................</w:t>
      </w:r>
      <w:r w:rsidR="00C6119F" w:rsidRPr="002954E5">
        <w:rPr>
          <w:rFonts w:ascii="Arial" w:eastAsia="Times New Roman" w:hAnsi="Arial" w:cs="Arial"/>
          <w:bCs/>
          <w:lang w:eastAsia="it-IT"/>
        </w:rPr>
        <w:t>..</w:t>
      </w:r>
      <w:r w:rsidR="000C043C" w:rsidRPr="002954E5">
        <w:rPr>
          <w:rFonts w:ascii="Arial" w:eastAsia="Times New Roman" w:hAnsi="Arial" w:cs="Arial"/>
          <w:bCs/>
          <w:lang w:eastAsia="it-IT"/>
        </w:rPr>
        <w:t>.........</w:t>
      </w:r>
      <w:r w:rsidR="00C6119F" w:rsidRPr="002954E5">
        <w:rPr>
          <w:rFonts w:ascii="Arial" w:eastAsia="Times New Roman" w:hAnsi="Arial" w:cs="Arial"/>
          <w:bCs/>
          <w:lang w:eastAsia="it-IT"/>
        </w:rPr>
        <w:t>.</w:t>
      </w:r>
      <w:r w:rsidR="000C043C" w:rsidRPr="002954E5">
        <w:rPr>
          <w:rFonts w:ascii="Arial" w:eastAsia="Times New Roman" w:hAnsi="Arial" w:cs="Arial"/>
          <w:bCs/>
          <w:lang w:eastAsia="it-IT"/>
        </w:rPr>
        <w:t>.........................................</w:t>
      </w:r>
    </w:p>
    <w:p w14:paraId="0EC2C138" w14:textId="550C74F0" w:rsidR="00C6119F" w:rsidRPr="002954E5" w:rsidRDefault="00523F30" w:rsidP="00553EE6">
      <w:pPr>
        <w:widowControl w:val="0"/>
        <w:tabs>
          <w:tab w:val="left" w:pos="567"/>
        </w:tabs>
        <w:autoSpaceDE w:val="0"/>
        <w:autoSpaceDN w:val="0"/>
        <w:spacing w:after="0"/>
        <w:ind w:left="1276" w:hanging="29"/>
        <w:jc w:val="both"/>
        <w:rPr>
          <w:rFonts w:ascii="Arial" w:eastAsia="Times New Roman" w:hAnsi="Arial" w:cs="Arial"/>
          <w:bCs/>
          <w:lang w:eastAsia="it-IT"/>
        </w:rPr>
      </w:pPr>
      <w:r w:rsidRPr="002954E5">
        <w:rPr>
          <w:rFonts w:ascii="Arial" w:eastAsia="Times New Roman" w:hAnsi="Arial" w:cs="Arial"/>
          <w:bCs/>
          <w:lang w:eastAsia="it-IT"/>
        </w:rPr>
        <w:t>e</w:t>
      </w:r>
      <w:r w:rsidR="00C6119F" w:rsidRPr="002954E5">
        <w:rPr>
          <w:rFonts w:ascii="Arial" w:eastAsia="Times New Roman" w:hAnsi="Arial" w:cs="Arial"/>
          <w:bCs/>
          <w:lang w:eastAsia="it-IT"/>
        </w:rPr>
        <w:t>/o</w:t>
      </w:r>
      <w:r w:rsidRPr="002954E5">
        <w:rPr>
          <w:rFonts w:ascii="Arial" w:eastAsia="Times New Roman" w:hAnsi="Arial" w:cs="Arial"/>
          <w:bCs/>
          <w:lang w:eastAsia="it-IT"/>
        </w:rPr>
        <w:t xml:space="preserve"> i seguenti segreti commerciali</w:t>
      </w:r>
      <w:r w:rsidR="00C6119F" w:rsidRPr="002954E5">
        <w:rPr>
          <w:rFonts w:ascii="Arial" w:eastAsia="Times New Roman" w:hAnsi="Arial" w:cs="Arial"/>
          <w:bCs/>
          <w:lang w:eastAsia="it-IT"/>
        </w:rPr>
        <w:t>:</w:t>
      </w:r>
    </w:p>
    <w:p w14:paraId="70FC9597" w14:textId="7F20C6FC" w:rsidR="00C6119F" w:rsidRPr="002954E5" w:rsidRDefault="000C043C" w:rsidP="00553EE6">
      <w:pPr>
        <w:widowControl w:val="0"/>
        <w:tabs>
          <w:tab w:val="left" w:pos="567"/>
        </w:tabs>
        <w:autoSpaceDE w:val="0"/>
        <w:autoSpaceDN w:val="0"/>
        <w:spacing w:after="0"/>
        <w:ind w:left="1276" w:hanging="29"/>
        <w:jc w:val="both"/>
        <w:rPr>
          <w:rFonts w:ascii="Arial" w:eastAsia="Times New Roman" w:hAnsi="Arial" w:cs="Arial"/>
          <w:bCs/>
          <w:lang w:eastAsia="it-IT"/>
        </w:rPr>
      </w:pPr>
      <w:r w:rsidRPr="002954E5">
        <w:rPr>
          <w:rFonts w:ascii="Arial" w:eastAsia="Times New Roman" w:hAnsi="Arial" w:cs="Arial"/>
          <w:bCs/>
          <w:lang w:eastAsia="it-IT"/>
        </w:rPr>
        <w:t>........................................................................................................................</w:t>
      </w:r>
      <w:r w:rsidR="00C6119F" w:rsidRPr="002954E5">
        <w:rPr>
          <w:rFonts w:ascii="Arial" w:eastAsia="Times New Roman" w:hAnsi="Arial" w:cs="Arial"/>
          <w:bCs/>
          <w:lang w:eastAsia="it-IT"/>
        </w:rPr>
        <w:t>.</w:t>
      </w:r>
      <w:r w:rsidRPr="002954E5">
        <w:rPr>
          <w:rFonts w:ascii="Arial" w:eastAsia="Times New Roman" w:hAnsi="Arial" w:cs="Arial"/>
          <w:bCs/>
          <w:lang w:eastAsia="it-IT"/>
        </w:rPr>
        <w:t>...................</w:t>
      </w:r>
    </w:p>
    <w:p w14:paraId="1858D7E4" w14:textId="277EAD8F" w:rsidR="00C6119F" w:rsidRPr="002954E5" w:rsidRDefault="00523F30" w:rsidP="00553EE6">
      <w:pPr>
        <w:widowControl w:val="0"/>
        <w:tabs>
          <w:tab w:val="left" w:pos="567"/>
        </w:tabs>
        <w:autoSpaceDE w:val="0"/>
        <w:autoSpaceDN w:val="0"/>
        <w:spacing w:after="0"/>
        <w:ind w:left="1276" w:hanging="29"/>
        <w:jc w:val="both"/>
        <w:rPr>
          <w:rFonts w:ascii="Arial" w:eastAsia="Times New Roman" w:hAnsi="Arial" w:cs="Arial"/>
          <w:bCs/>
          <w:lang w:eastAsia="it-IT"/>
        </w:rPr>
      </w:pPr>
      <w:r w:rsidRPr="002954E5">
        <w:rPr>
          <w:rFonts w:ascii="Arial" w:eastAsia="Times New Roman" w:hAnsi="Arial" w:cs="Arial"/>
          <w:bCs/>
          <w:lang w:eastAsia="it-IT"/>
        </w:rPr>
        <w:t xml:space="preserve">motivati da </w:t>
      </w:r>
      <w:r w:rsidR="000C043C" w:rsidRPr="002954E5">
        <w:rPr>
          <w:rFonts w:ascii="Arial" w:eastAsia="Times New Roman" w:hAnsi="Arial" w:cs="Arial"/>
          <w:bCs/>
          <w:lang w:eastAsia="it-IT"/>
        </w:rPr>
        <w:t>.</w:t>
      </w:r>
      <w:r w:rsidR="00CB1A1B" w:rsidRPr="002954E5">
        <w:rPr>
          <w:rFonts w:ascii="Arial" w:eastAsia="Times New Roman" w:hAnsi="Arial" w:cs="Arial"/>
          <w:bCs/>
          <w:lang w:eastAsia="it-IT"/>
        </w:rPr>
        <w:t>..</w:t>
      </w:r>
      <w:r w:rsidR="000C043C" w:rsidRPr="002954E5">
        <w:rPr>
          <w:rFonts w:ascii="Arial" w:eastAsia="Times New Roman" w:hAnsi="Arial" w:cs="Arial"/>
          <w:bCs/>
          <w:lang w:eastAsia="it-IT"/>
        </w:rPr>
        <w:t>.......................................................................................................................</w:t>
      </w:r>
      <w:r w:rsidR="004E60B8" w:rsidRPr="002954E5">
        <w:rPr>
          <w:rFonts w:ascii="Arial" w:eastAsia="Times New Roman" w:hAnsi="Arial" w:cs="Arial"/>
          <w:bCs/>
          <w:lang w:eastAsia="it-IT"/>
        </w:rPr>
        <w:t>.</w:t>
      </w:r>
      <w:r w:rsidRPr="002954E5">
        <w:rPr>
          <w:rFonts w:ascii="Arial" w:eastAsia="Times New Roman" w:hAnsi="Arial" w:cs="Arial"/>
          <w:bCs/>
          <w:lang w:eastAsia="it-IT"/>
        </w:rPr>
        <w:t xml:space="preserve"> </w:t>
      </w:r>
    </w:p>
    <w:p w14:paraId="0FED7BB9" w14:textId="41D502AB" w:rsidR="00C6119F" w:rsidRPr="002954E5" w:rsidRDefault="00523F30" w:rsidP="00553EE6">
      <w:pPr>
        <w:widowControl w:val="0"/>
        <w:tabs>
          <w:tab w:val="left" w:pos="567"/>
        </w:tabs>
        <w:autoSpaceDE w:val="0"/>
        <w:autoSpaceDN w:val="0"/>
        <w:spacing w:after="0"/>
        <w:ind w:left="1276" w:hanging="29"/>
        <w:jc w:val="both"/>
        <w:rPr>
          <w:rFonts w:ascii="Arial" w:eastAsia="Times New Roman" w:hAnsi="Arial" w:cs="Arial"/>
          <w:bCs/>
          <w:lang w:eastAsia="it-IT"/>
        </w:rPr>
      </w:pPr>
      <w:r w:rsidRPr="002954E5">
        <w:rPr>
          <w:rFonts w:ascii="Arial" w:eastAsia="Times New Roman" w:hAnsi="Arial" w:cs="Arial"/>
          <w:bCs/>
          <w:lang w:eastAsia="it-IT"/>
        </w:rPr>
        <w:t xml:space="preserve">e comprovati da </w:t>
      </w:r>
      <w:r w:rsidR="00CB1A1B" w:rsidRPr="002954E5">
        <w:rPr>
          <w:rFonts w:ascii="Arial" w:eastAsia="Times New Roman" w:hAnsi="Arial" w:cs="Arial"/>
          <w:bCs/>
          <w:lang w:eastAsia="it-IT"/>
        </w:rPr>
        <w:t>.</w:t>
      </w:r>
      <w:r w:rsidR="000C043C" w:rsidRPr="002954E5">
        <w:rPr>
          <w:rFonts w:ascii="Arial" w:eastAsia="Times New Roman" w:hAnsi="Arial" w:cs="Arial"/>
          <w:bCs/>
          <w:lang w:eastAsia="it-IT"/>
        </w:rPr>
        <w:t>.......................................</w:t>
      </w:r>
      <w:r w:rsidR="00C6119F" w:rsidRPr="002954E5">
        <w:rPr>
          <w:rFonts w:ascii="Arial" w:eastAsia="Times New Roman" w:hAnsi="Arial" w:cs="Arial"/>
          <w:bCs/>
          <w:lang w:eastAsia="it-IT"/>
        </w:rPr>
        <w:t>.</w:t>
      </w:r>
      <w:r w:rsidR="000C043C" w:rsidRPr="002954E5">
        <w:rPr>
          <w:rFonts w:ascii="Arial" w:eastAsia="Times New Roman" w:hAnsi="Arial" w:cs="Arial"/>
          <w:bCs/>
          <w:lang w:eastAsia="it-IT"/>
        </w:rPr>
        <w:t>..........................................................................</w:t>
      </w:r>
      <w:r w:rsidRPr="002954E5">
        <w:rPr>
          <w:rFonts w:ascii="Arial" w:eastAsia="Times New Roman" w:hAnsi="Arial" w:cs="Arial"/>
          <w:bCs/>
          <w:lang w:eastAsia="it-IT"/>
        </w:rPr>
        <w:t xml:space="preserve"> </w:t>
      </w:r>
    </w:p>
    <w:p w14:paraId="4121FCE0" w14:textId="3ADE01EB" w:rsidR="00523F30" w:rsidRPr="002954E5" w:rsidRDefault="00523F30" w:rsidP="00553EE6">
      <w:pPr>
        <w:widowControl w:val="0"/>
        <w:tabs>
          <w:tab w:val="left" w:pos="567"/>
        </w:tabs>
        <w:autoSpaceDE w:val="0"/>
        <w:autoSpaceDN w:val="0"/>
        <w:spacing w:after="0"/>
        <w:ind w:left="1276" w:hanging="29"/>
        <w:jc w:val="both"/>
        <w:rPr>
          <w:rFonts w:ascii="Arial" w:eastAsia="Times New Roman" w:hAnsi="Arial" w:cs="Arial"/>
          <w:i/>
          <w:iCs/>
          <w:lang w:eastAsia="it-IT"/>
        </w:rPr>
      </w:pPr>
      <w:r w:rsidRPr="002954E5">
        <w:rPr>
          <w:rFonts w:ascii="Arial" w:eastAsia="Times New Roman" w:hAnsi="Arial" w:cs="Arial"/>
          <w:bCs/>
          <w:i/>
          <w:lang w:eastAsia="it-IT"/>
        </w:rPr>
        <w:t>(numerare ed elencare detti documenti, redigendo, per ognuno di essi, motivata e comprovata dichiarazione, da trascrivere nel seguito del presente foglio o da allegare a parte)</w:t>
      </w:r>
      <w:r w:rsidR="00C6119F" w:rsidRPr="002954E5">
        <w:rPr>
          <w:rFonts w:ascii="Arial" w:eastAsia="Times New Roman" w:hAnsi="Arial" w:cs="Arial"/>
          <w:bCs/>
          <w:i/>
          <w:lang w:eastAsia="it-IT"/>
        </w:rPr>
        <w:t xml:space="preserve"> </w:t>
      </w:r>
      <w:r w:rsidRPr="002954E5">
        <w:rPr>
          <w:rFonts w:ascii="Arial" w:eastAsia="Times New Roman" w:hAnsi="Arial" w:cs="Arial"/>
          <w:lang w:eastAsia="it-IT"/>
        </w:rPr>
        <w:t xml:space="preserve">e pertanto di </w:t>
      </w:r>
      <w:r w:rsidRPr="002954E5">
        <w:rPr>
          <w:rFonts w:ascii="Arial" w:eastAsia="Times New Roman" w:hAnsi="Arial" w:cs="Arial"/>
          <w:b/>
          <w:bCs/>
          <w:lang w:eastAsia="it-IT"/>
        </w:rPr>
        <w:t>autorizzare</w:t>
      </w:r>
      <w:r w:rsidRPr="002954E5">
        <w:rPr>
          <w:rFonts w:ascii="Arial" w:eastAsia="Times New Roman" w:hAnsi="Arial" w:cs="Arial"/>
          <w:lang w:eastAsia="it-IT"/>
        </w:rPr>
        <w:t xml:space="preserve"> l’ostensione </w:t>
      </w:r>
      <w:r w:rsidR="00C6119F" w:rsidRPr="002954E5">
        <w:rPr>
          <w:rFonts w:ascii="Arial" w:eastAsia="Times New Roman" w:hAnsi="Arial" w:cs="Arial"/>
          <w:lang w:eastAsia="it-IT"/>
        </w:rPr>
        <w:t>limitatamente ai</w:t>
      </w:r>
      <w:r w:rsidRPr="002954E5">
        <w:rPr>
          <w:rFonts w:ascii="Arial" w:eastAsia="Times New Roman" w:hAnsi="Arial" w:cs="Arial"/>
          <w:lang w:eastAsia="it-IT"/>
        </w:rPr>
        <w:t xml:space="preserve"> restanti documenti a chi ne abbia legittimo interesse e </w:t>
      </w:r>
      <w:r w:rsidR="00C6119F" w:rsidRPr="002954E5">
        <w:rPr>
          <w:rFonts w:ascii="Arial" w:eastAsia="Times New Roman" w:hAnsi="Arial" w:cs="Arial"/>
          <w:lang w:eastAsia="it-IT"/>
        </w:rPr>
        <w:t>ne faccia richiesta;</w:t>
      </w:r>
    </w:p>
    <w:p w14:paraId="2071A2C3" w14:textId="2CABACF6" w:rsidR="00231BA6" w:rsidRPr="002954E5" w:rsidRDefault="00231BA6" w:rsidP="00231BA6">
      <w:pPr>
        <w:numPr>
          <w:ilvl w:val="0"/>
          <w:numId w:val="24"/>
        </w:numPr>
        <w:tabs>
          <w:tab w:val="clear" w:pos="1068"/>
          <w:tab w:val="num" w:pos="-2835"/>
          <w:tab w:val="num" w:pos="0"/>
        </w:tabs>
        <w:spacing w:after="0"/>
        <w:ind w:left="737" w:hanging="737"/>
        <w:jc w:val="both"/>
        <w:rPr>
          <w:rFonts w:ascii="Arial" w:eastAsia="Times New Roman" w:hAnsi="Arial" w:cs="Arial"/>
          <w:iCs/>
          <w:lang w:eastAsia="it-IT"/>
        </w:rPr>
      </w:pPr>
      <w:r w:rsidRPr="002954E5">
        <w:rPr>
          <w:rFonts w:ascii="Arial" w:eastAsia="Times New Roman" w:hAnsi="Arial" w:cs="Arial"/>
          <w:iCs/>
          <w:lang w:eastAsia="it-IT"/>
        </w:rPr>
        <w:t>di avere tenuto conto, nel formulare la propria offerta, di eventuali maggiorazioni per aumento dei prezzi che dovessero intervenire durante il contratto, rinunciando fin d’ora a qualsiasi azione o eccezione in merito, ad esclusione di quelle previste per legge;</w:t>
      </w:r>
    </w:p>
    <w:p w14:paraId="4FEEEFA6" w14:textId="7D0C83DC" w:rsidR="00523F30" w:rsidRPr="002954E5" w:rsidRDefault="00523F30" w:rsidP="00553EE6">
      <w:pPr>
        <w:numPr>
          <w:ilvl w:val="0"/>
          <w:numId w:val="24"/>
        </w:numPr>
        <w:tabs>
          <w:tab w:val="clear" w:pos="1068"/>
          <w:tab w:val="num" w:pos="-2835"/>
          <w:tab w:val="num" w:pos="0"/>
        </w:tabs>
        <w:spacing w:after="0"/>
        <w:ind w:left="737" w:hanging="737"/>
        <w:jc w:val="both"/>
        <w:rPr>
          <w:rFonts w:ascii="Arial" w:eastAsia="Times New Roman" w:hAnsi="Arial" w:cs="Arial"/>
          <w:lang w:eastAsia="it-IT"/>
        </w:rPr>
      </w:pPr>
      <w:r w:rsidRPr="002954E5">
        <w:rPr>
          <w:rFonts w:ascii="Arial" w:eastAsia="Times New Roman" w:hAnsi="Arial" w:cs="Arial"/>
          <w:lang w:eastAsia="it-IT"/>
        </w:rPr>
        <w:t xml:space="preserve">di impegnarsi ad osservare l’obbligo di tracciabilità dei flussi finanziari di cui alla </w:t>
      </w:r>
      <w:r w:rsidR="00780367" w:rsidRPr="002954E5">
        <w:rPr>
          <w:rFonts w:ascii="Arial" w:eastAsia="Times New Roman" w:hAnsi="Arial" w:cs="Arial"/>
          <w:lang w:eastAsia="it-IT"/>
        </w:rPr>
        <w:t>L.</w:t>
      </w:r>
      <w:r w:rsidRPr="002954E5">
        <w:rPr>
          <w:rFonts w:ascii="Arial" w:eastAsia="Times New Roman" w:hAnsi="Arial" w:cs="Arial"/>
          <w:lang w:eastAsia="it-IT"/>
        </w:rPr>
        <w:t xml:space="preserve"> 13</w:t>
      </w:r>
      <w:r w:rsidR="00780367" w:rsidRPr="002954E5">
        <w:rPr>
          <w:rFonts w:ascii="Arial" w:eastAsia="Times New Roman" w:hAnsi="Arial" w:cs="Arial"/>
          <w:lang w:eastAsia="it-IT"/>
        </w:rPr>
        <w:t>.08.2010</w:t>
      </w:r>
      <w:r w:rsidRPr="002954E5">
        <w:rPr>
          <w:rFonts w:ascii="Arial" w:eastAsia="Times New Roman" w:hAnsi="Arial" w:cs="Arial"/>
          <w:lang w:eastAsia="it-IT"/>
        </w:rPr>
        <w:t xml:space="preserve"> n. 136 e ss. mm. ed ii., a pena di nullità assoluta del contratto</w:t>
      </w:r>
      <w:r w:rsidR="00231BA6" w:rsidRPr="002954E5">
        <w:rPr>
          <w:rFonts w:ascii="Arial" w:eastAsia="Times New Roman" w:hAnsi="Arial" w:cs="Arial"/>
          <w:lang w:eastAsia="it-IT"/>
        </w:rPr>
        <w:t>;</w:t>
      </w:r>
    </w:p>
    <w:p w14:paraId="76C548DE" w14:textId="25EFA275" w:rsidR="00231BA6" w:rsidRPr="002954E5" w:rsidRDefault="00231BA6" w:rsidP="00553EE6">
      <w:pPr>
        <w:numPr>
          <w:ilvl w:val="0"/>
          <w:numId w:val="24"/>
        </w:numPr>
        <w:tabs>
          <w:tab w:val="clear" w:pos="1068"/>
          <w:tab w:val="num" w:pos="-2835"/>
          <w:tab w:val="num" w:pos="0"/>
        </w:tabs>
        <w:spacing w:after="0"/>
        <w:ind w:left="737" w:hanging="737"/>
        <w:jc w:val="both"/>
        <w:rPr>
          <w:rFonts w:ascii="Arial" w:hAnsi="Arial" w:cs="Arial"/>
        </w:rPr>
      </w:pPr>
      <w:r w:rsidRPr="002954E5">
        <w:rPr>
          <w:rFonts w:ascii="Arial" w:hAnsi="Arial" w:cs="Arial"/>
        </w:rPr>
        <w:t>di essere consapevole che in caso di informazioni non veritiere, inesatte e/o false verrà escluso dalla procedura fermo quanto ulteriormente previsto dalla normativa;</w:t>
      </w:r>
    </w:p>
    <w:p w14:paraId="725D4848" w14:textId="642B9378" w:rsidR="00CE2D90" w:rsidRPr="002954E5" w:rsidRDefault="008F1AB0" w:rsidP="00553EE6">
      <w:pPr>
        <w:numPr>
          <w:ilvl w:val="0"/>
          <w:numId w:val="24"/>
        </w:numPr>
        <w:tabs>
          <w:tab w:val="clear" w:pos="1068"/>
          <w:tab w:val="num" w:pos="-2835"/>
          <w:tab w:val="num" w:pos="0"/>
        </w:tabs>
        <w:spacing w:after="0"/>
        <w:ind w:left="737" w:hanging="737"/>
        <w:jc w:val="both"/>
        <w:rPr>
          <w:rFonts w:ascii="Arial" w:hAnsi="Arial" w:cs="Arial"/>
        </w:rPr>
      </w:pPr>
      <w:r w:rsidRPr="002954E5">
        <w:rPr>
          <w:rFonts w:ascii="Arial" w:eastAsia="Times New Roman" w:hAnsi="Arial" w:cs="Arial"/>
          <w:lang w:eastAsia="it-IT"/>
        </w:rPr>
        <w:t>che non sussistono situazioni di conflitto di interessi anche potenziali che riguardino il legale rappresentante medesimo o suoi parenti ed affini entro il secondo grado, né altre cause di inconferibilità e/o di incompatibilità all’assunzione dell’</w:t>
      </w:r>
      <w:r w:rsidR="00C6119F" w:rsidRPr="002954E5">
        <w:rPr>
          <w:rFonts w:ascii="Arial" w:eastAsia="Times New Roman" w:hAnsi="Arial" w:cs="Arial"/>
          <w:lang w:eastAsia="it-IT"/>
        </w:rPr>
        <w:t xml:space="preserve">appalto </w:t>
      </w:r>
      <w:r w:rsidRPr="002954E5">
        <w:rPr>
          <w:rFonts w:ascii="Arial" w:eastAsia="Times New Roman" w:hAnsi="Arial" w:cs="Arial"/>
          <w:lang w:eastAsia="it-IT"/>
        </w:rPr>
        <w:t>in oggetto</w:t>
      </w:r>
      <w:r w:rsidR="00C6119F" w:rsidRPr="002954E5">
        <w:rPr>
          <w:rFonts w:ascii="Arial" w:eastAsia="Times New Roman" w:hAnsi="Arial" w:cs="Arial"/>
          <w:lang w:eastAsia="it-IT"/>
        </w:rPr>
        <w:t>.</w:t>
      </w:r>
      <w:r w:rsidR="00CE2D90" w:rsidRPr="002954E5">
        <w:rPr>
          <w:rFonts w:ascii="Arial" w:eastAsia="Times New Roman" w:hAnsi="Arial" w:cs="Arial"/>
          <w:lang w:eastAsia="it-IT"/>
        </w:rPr>
        <w:t xml:space="preserve"> </w:t>
      </w:r>
    </w:p>
    <w:p w14:paraId="1C8709B4" w14:textId="3BDA8D54" w:rsidR="00523F30" w:rsidRPr="002954E5" w:rsidRDefault="008F1AB0" w:rsidP="00553EE6">
      <w:pPr>
        <w:tabs>
          <w:tab w:val="num" w:pos="0"/>
        </w:tabs>
        <w:ind w:left="737"/>
        <w:jc w:val="both"/>
        <w:rPr>
          <w:rFonts w:ascii="Arial" w:hAnsi="Arial" w:cs="Arial"/>
        </w:rPr>
      </w:pPr>
      <w:r w:rsidRPr="002954E5">
        <w:rPr>
          <w:rFonts w:ascii="Arial" w:hAnsi="Arial" w:cs="Arial"/>
        </w:rPr>
        <w:lastRenderedPageBreak/>
        <w:t>Il Sottoscritto si impegna a comunicare tempestivamente eventuali variazioni del contenuto della presente dichiarazione e a rendere, se del caso, una nuova dichiarazione sostitutiva</w:t>
      </w:r>
      <w:r w:rsidR="00520AAA" w:rsidRPr="002954E5">
        <w:rPr>
          <w:rFonts w:ascii="Arial" w:hAnsi="Arial" w:cs="Arial"/>
        </w:rPr>
        <w:t>;</w:t>
      </w:r>
    </w:p>
    <w:p w14:paraId="4E086E09" w14:textId="3D6A1BCC" w:rsidR="00520AAA" w:rsidRPr="002954E5" w:rsidRDefault="00520AAA" w:rsidP="00520AAA">
      <w:pPr>
        <w:numPr>
          <w:ilvl w:val="0"/>
          <w:numId w:val="24"/>
        </w:numPr>
        <w:tabs>
          <w:tab w:val="clear" w:pos="1068"/>
          <w:tab w:val="num" w:pos="-2835"/>
          <w:tab w:val="num" w:pos="0"/>
        </w:tabs>
        <w:ind w:left="737" w:hanging="737"/>
        <w:jc w:val="both"/>
        <w:rPr>
          <w:rFonts w:ascii="Arial" w:eastAsia="Times New Roman" w:hAnsi="Arial" w:cs="Arial"/>
          <w:iCs/>
          <w:lang w:eastAsia="it-IT"/>
        </w:rPr>
      </w:pPr>
      <w:r w:rsidRPr="002954E5">
        <w:rPr>
          <w:rFonts w:ascii="Arial" w:eastAsia="Times New Roman" w:hAnsi="Arial" w:cs="Arial"/>
          <w:iCs/>
          <w:lang w:eastAsia="it-IT"/>
        </w:rPr>
        <w:t>di essere informato che Fondazione Human Technopole procederà ai sensi dell’art. 29 D.lgs. n. 50/2016;</w:t>
      </w:r>
    </w:p>
    <w:p w14:paraId="291B7FC2" w14:textId="1BECB26C" w:rsidR="00520AAA" w:rsidRPr="002954E5" w:rsidRDefault="00520AAA" w:rsidP="00553EE6">
      <w:pPr>
        <w:numPr>
          <w:ilvl w:val="0"/>
          <w:numId w:val="24"/>
        </w:numPr>
        <w:tabs>
          <w:tab w:val="clear" w:pos="1068"/>
          <w:tab w:val="num" w:pos="-2835"/>
          <w:tab w:val="num" w:pos="0"/>
        </w:tabs>
        <w:ind w:left="737" w:hanging="737"/>
        <w:jc w:val="both"/>
        <w:rPr>
          <w:rFonts w:ascii="Arial" w:eastAsia="Times New Roman" w:hAnsi="Arial" w:cs="Arial"/>
          <w:lang w:eastAsia="it-IT"/>
        </w:rPr>
      </w:pPr>
      <w:r w:rsidRPr="002954E5">
        <w:rPr>
          <w:rFonts w:ascii="Arial" w:eastAsia="Times New Roman" w:hAnsi="Arial" w:cs="Arial"/>
          <w:lang w:eastAsia="it-IT"/>
        </w:rPr>
        <w:t xml:space="preserve">di essere a conoscenza che Fondazione Human Technopole si riserva, in qualunque momento, il diritto di procedere a verifiche, anche a campione, in ordine alla veridicità delle dichiarazioni; </w:t>
      </w:r>
    </w:p>
    <w:p w14:paraId="2538FA00" w14:textId="2A18A504" w:rsidR="00520AAA" w:rsidRPr="002954E5" w:rsidRDefault="00520AAA" w:rsidP="00520AAA">
      <w:pPr>
        <w:numPr>
          <w:ilvl w:val="0"/>
          <w:numId w:val="24"/>
        </w:numPr>
        <w:tabs>
          <w:tab w:val="clear" w:pos="1068"/>
          <w:tab w:val="num" w:pos="-2835"/>
          <w:tab w:val="num" w:pos="0"/>
        </w:tabs>
        <w:ind w:left="737" w:hanging="737"/>
        <w:jc w:val="both"/>
        <w:rPr>
          <w:rFonts w:ascii="Arial" w:eastAsia="Times New Roman" w:hAnsi="Arial" w:cs="Arial"/>
          <w:iCs/>
          <w:lang w:eastAsia="it-IT"/>
        </w:rPr>
      </w:pPr>
      <w:r w:rsidRPr="002954E5">
        <w:rPr>
          <w:rFonts w:ascii="Arial" w:eastAsia="Times New Roman" w:hAnsi="Arial" w:cs="Arial"/>
          <w:iCs/>
          <w:lang w:eastAsia="it-IT"/>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e che Fondazione Human Technopole, inoltre, si riserva qualora risulti la non veridicità del contenuto della presente dichiarazione e la stessa fosse accertata dopo la stipula del Contratto, questo potrà essere risolto di diritto dalla Committente ai sensi dell’art. 1456 cod. civ.</w:t>
      </w:r>
    </w:p>
    <w:p w14:paraId="576BBDED" w14:textId="3EC18A30" w:rsidR="00520AAA" w:rsidRPr="002954E5" w:rsidRDefault="00520AAA" w:rsidP="00520AAA">
      <w:pPr>
        <w:numPr>
          <w:ilvl w:val="0"/>
          <w:numId w:val="24"/>
        </w:numPr>
        <w:tabs>
          <w:tab w:val="clear" w:pos="1068"/>
          <w:tab w:val="num" w:pos="-2835"/>
          <w:tab w:val="num" w:pos="0"/>
        </w:tabs>
        <w:ind w:left="737" w:hanging="737"/>
        <w:jc w:val="both"/>
        <w:rPr>
          <w:rFonts w:ascii="Arial" w:eastAsia="Times New Roman" w:hAnsi="Arial" w:cs="Arial"/>
          <w:iCs/>
          <w:lang w:eastAsia="it-IT"/>
        </w:rPr>
      </w:pPr>
      <w:r w:rsidRPr="002954E5">
        <w:rPr>
          <w:rFonts w:ascii="Arial" w:eastAsia="Times New Roman" w:hAnsi="Arial" w:cs="Arial"/>
          <w:iCs/>
          <w:lang w:eastAsia="it-IT"/>
        </w:rPr>
        <w:t xml:space="preserve">di sensi dell’art. </w:t>
      </w:r>
      <w:r w:rsidRPr="002954E5">
        <w:rPr>
          <w:rFonts w:ascii="Arial" w:eastAsia="Times New Roman" w:hAnsi="Arial" w:cs="Arial"/>
          <w:bCs/>
          <w:iCs/>
          <w:lang w:eastAsia="it-IT"/>
        </w:rPr>
        <w:t xml:space="preserve">76 D.Lgs. n. 50/2016 e </w:t>
      </w:r>
      <w:r w:rsidRPr="002954E5">
        <w:rPr>
          <w:rFonts w:ascii="Arial" w:eastAsia="Times New Roman" w:hAnsi="Arial" w:cs="Arial"/>
          <w:iCs/>
          <w:lang w:eastAsia="it-IT"/>
        </w:rPr>
        <w:t xml:space="preserve">ai fini dell’invio e della ricezione delle comunicazioni inerenti la procedura di gara e/o di richieste di chiarimento e/o integrazione della documentazione presentata, </w:t>
      </w:r>
      <w:r w:rsidRPr="002954E5">
        <w:rPr>
          <w:rFonts w:ascii="Arial" w:eastAsia="Times New Roman" w:hAnsi="Arial" w:cs="Arial"/>
          <w:i/>
          <w:iCs/>
          <w:lang w:eastAsia="it-IT"/>
        </w:rPr>
        <w:t>l’impresa</w:t>
      </w:r>
      <w:r w:rsidRPr="002954E5">
        <w:rPr>
          <w:rFonts w:ascii="Arial" w:eastAsia="Times New Roman" w:hAnsi="Arial" w:cs="Arial"/>
          <w:iCs/>
          <w:lang w:eastAsia="it-IT"/>
        </w:rPr>
        <w:t xml:space="preserve"> elegge domicilio presso il seguente recapito PEC </w:t>
      </w:r>
      <w:r w:rsidR="00B16193">
        <w:rPr>
          <w:rFonts w:ascii="Arial" w:eastAsia="Times New Roman" w:hAnsi="Arial" w:cs="Arial"/>
          <w:iCs/>
          <w:lang w:eastAsia="it-IT"/>
        </w:rPr>
        <w:t xml:space="preserve">.................................. </w:t>
      </w:r>
      <w:r w:rsidRPr="002954E5">
        <w:rPr>
          <w:rFonts w:ascii="Arial" w:eastAsia="Times New Roman" w:hAnsi="Arial" w:cs="Arial"/>
          <w:iCs/>
          <w:lang w:eastAsia="it-IT"/>
        </w:rPr>
        <w:t xml:space="preserve">eletto a domicilio e che corrisponde a quello già utilizzato in sede di registrazione a Sintel; </w:t>
      </w:r>
    </w:p>
    <w:p w14:paraId="39941A72" w14:textId="06DBBD0C" w:rsidR="00520AAA" w:rsidRPr="002954E5" w:rsidRDefault="00520AAA" w:rsidP="00520AAA">
      <w:pPr>
        <w:numPr>
          <w:ilvl w:val="0"/>
          <w:numId w:val="24"/>
        </w:numPr>
        <w:tabs>
          <w:tab w:val="clear" w:pos="1068"/>
          <w:tab w:val="num" w:pos="-2835"/>
          <w:tab w:val="num" w:pos="0"/>
        </w:tabs>
        <w:ind w:left="737" w:hanging="737"/>
        <w:jc w:val="both"/>
        <w:rPr>
          <w:rFonts w:ascii="Arial" w:eastAsia="Times New Roman" w:hAnsi="Arial" w:cs="Arial"/>
          <w:iCs/>
          <w:lang w:eastAsia="it-IT"/>
        </w:rPr>
      </w:pPr>
      <w:r w:rsidRPr="002954E5">
        <w:rPr>
          <w:rFonts w:ascii="Arial" w:eastAsia="Times New Roman" w:hAnsi="Arial" w:cs="Arial"/>
          <w:iCs/>
          <w:lang w:eastAsia="it-IT"/>
        </w:rPr>
        <w:t>di essere consapevole che tutte le comunicazioni afferenti la presente procedura  verranno inviate presso il recapito PEC eletto e indicato tramite Sintel quale domicilio da parte della mandataria capogruppo del raggruppamento temporaneo d’imprese/consorzio e di esonerare Fondazione Human Technopole da qualsiasi responsabilità relativa a malfunzionamenti, difetti o vizi di Sintel, fatti salvi i limiti inderogabili previsti dalla legge; infatti, salvo il caso di dolo o colpa grave, la stazione non potrà essere in alcun caso ritenuta responsabile per qualunque genere di danno, diretto o indiretto, che dovessero subire gli operatori registrati, i concorrenti o, comunque, ogni altro utente (utilizzatore) del Sistema, e i terzi a causa o, comunque, in connessione con l’accesso, l’utilizzo, il mancato utilizzo, il funzionamento o il mancato funzionamento del Sistema.</w:t>
      </w:r>
    </w:p>
    <w:p w14:paraId="51FB31B9" w14:textId="5F9029A9" w:rsidR="00520AAA" w:rsidRPr="002954E5" w:rsidRDefault="00520AAA" w:rsidP="00520AAA">
      <w:pPr>
        <w:numPr>
          <w:ilvl w:val="0"/>
          <w:numId w:val="24"/>
        </w:numPr>
        <w:tabs>
          <w:tab w:val="clear" w:pos="1068"/>
          <w:tab w:val="num" w:pos="-2835"/>
          <w:tab w:val="num" w:pos="0"/>
        </w:tabs>
        <w:ind w:left="737" w:hanging="737"/>
        <w:jc w:val="both"/>
        <w:rPr>
          <w:rFonts w:ascii="Arial" w:eastAsia="Times New Roman" w:hAnsi="Arial" w:cs="Arial"/>
          <w:iCs/>
          <w:lang w:eastAsia="it-IT"/>
        </w:rPr>
      </w:pPr>
      <w:r w:rsidRPr="002954E5">
        <w:rPr>
          <w:rFonts w:ascii="Arial" w:eastAsia="Times New Roman" w:hAnsi="Arial" w:cs="Arial"/>
          <w:iCs/>
          <w:lang w:eastAsia="it-IT"/>
        </w:rPr>
        <w:t xml:space="preserve">che in caso di indisponibilità oggettiva del sistema telematico o della PEC indica il seguente numero di fax: </w:t>
      </w:r>
      <w:r w:rsidR="00B16193" w:rsidRPr="00B16193">
        <w:rPr>
          <w:rFonts w:ascii="Arial" w:eastAsia="Times New Roman" w:hAnsi="Arial" w:cs="Arial"/>
          <w:iCs/>
          <w:lang w:eastAsia="it-IT"/>
        </w:rPr>
        <w:t>..................................</w:t>
      </w:r>
      <w:r w:rsidRPr="002954E5">
        <w:rPr>
          <w:rFonts w:ascii="Arial" w:eastAsia="Times New Roman" w:hAnsi="Arial" w:cs="Arial"/>
          <w:iCs/>
          <w:lang w:eastAsia="it-IT"/>
        </w:rPr>
        <w:t xml:space="preserve"> della mandataria capogruppo del raggruppamento temporaneo d’imprese/consorzio, quale mezzo di comunicazione alternativo alla PEC per la ricezione di eventuali comunicazioni da parte di Fondazione Human Technopole;</w:t>
      </w:r>
    </w:p>
    <w:p w14:paraId="55DF2AA7" w14:textId="48E7E118" w:rsidR="00520AAA" w:rsidRPr="002954E5" w:rsidRDefault="00520AAA" w:rsidP="00520AAA">
      <w:pPr>
        <w:numPr>
          <w:ilvl w:val="0"/>
          <w:numId w:val="24"/>
        </w:numPr>
        <w:tabs>
          <w:tab w:val="clear" w:pos="1068"/>
          <w:tab w:val="num" w:pos="-2835"/>
          <w:tab w:val="num" w:pos="0"/>
        </w:tabs>
        <w:ind w:left="737" w:hanging="737"/>
        <w:jc w:val="both"/>
        <w:rPr>
          <w:rFonts w:ascii="Arial" w:eastAsia="Times New Roman" w:hAnsi="Arial" w:cs="Arial"/>
          <w:iCs/>
          <w:lang w:eastAsia="it-IT" w:bidi="it-IT"/>
        </w:rPr>
      </w:pPr>
      <w:r w:rsidRPr="002954E5">
        <w:rPr>
          <w:rFonts w:ascii="Arial" w:eastAsia="Times New Roman" w:hAnsi="Arial" w:cs="Arial"/>
          <w:iCs/>
          <w:lang w:eastAsia="it-IT"/>
        </w:rPr>
        <w:t xml:space="preserve">di indicare la seguente Persona/Ufficio come riferimento per la presente procedura: Sig./Sig.ra/Ufficio </w:t>
      </w:r>
      <w:r w:rsidR="00B16193" w:rsidRPr="00B16193">
        <w:rPr>
          <w:rFonts w:ascii="Arial" w:eastAsia="Times New Roman" w:hAnsi="Arial" w:cs="Arial"/>
          <w:iCs/>
          <w:lang w:eastAsia="it-IT"/>
        </w:rPr>
        <w:t>..................................</w:t>
      </w:r>
      <w:r w:rsidRPr="002954E5">
        <w:rPr>
          <w:rFonts w:ascii="Arial" w:eastAsia="Times New Roman" w:hAnsi="Arial" w:cs="Arial"/>
          <w:iCs/>
          <w:lang w:eastAsia="it-IT"/>
        </w:rPr>
        <w:t xml:space="preserve">, tel.: </w:t>
      </w:r>
      <w:r w:rsidR="00B16193" w:rsidRPr="00B16193">
        <w:rPr>
          <w:rFonts w:ascii="Arial" w:eastAsia="Times New Roman" w:hAnsi="Arial" w:cs="Arial"/>
          <w:iCs/>
          <w:lang w:eastAsia="it-IT"/>
        </w:rPr>
        <w:t>..................................</w:t>
      </w:r>
      <w:r w:rsidR="00B16193">
        <w:rPr>
          <w:rFonts w:ascii="Arial" w:eastAsia="Times New Roman" w:hAnsi="Arial" w:cs="Arial"/>
          <w:iCs/>
          <w:lang w:eastAsia="it-IT"/>
        </w:rPr>
        <w:t xml:space="preserve"> </w:t>
      </w:r>
      <w:r w:rsidRPr="002954E5">
        <w:rPr>
          <w:rFonts w:ascii="Arial" w:eastAsia="Times New Roman" w:hAnsi="Arial" w:cs="Arial"/>
          <w:iCs/>
          <w:lang w:eastAsia="it-IT"/>
        </w:rPr>
        <w:t xml:space="preserve">. </w:t>
      </w:r>
    </w:p>
    <w:p w14:paraId="566D48F1" w14:textId="4134686B" w:rsidR="00520AAA" w:rsidRPr="002954E5" w:rsidRDefault="00520AAA" w:rsidP="00520AAA">
      <w:pPr>
        <w:numPr>
          <w:ilvl w:val="0"/>
          <w:numId w:val="24"/>
        </w:numPr>
        <w:tabs>
          <w:tab w:val="clear" w:pos="1068"/>
          <w:tab w:val="num" w:pos="-2835"/>
          <w:tab w:val="num" w:pos="0"/>
        </w:tabs>
        <w:ind w:left="737" w:hanging="737"/>
        <w:jc w:val="both"/>
        <w:rPr>
          <w:rFonts w:ascii="Arial" w:eastAsia="Times New Roman" w:hAnsi="Arial" w:cs="Arial"/>
          <w:iCs/>
          <w:lang w:eastAsia="it-IT"/>
        </w:rPr>
      </w:pPr>
      <w:r w:rsidRPr="002954E5">
        <w:rPr>
          <w:rFonts w:ascii="Arial" w:eastAsia="Times New Roman" w:hAnsi="Arial" w:cs="Arial"/>
          <w:b/>
          <w:i/>
          <w:iCs/>
          <w:lang w:eastAsia="it-IT"/>
        </w:rPr>
        <w:t xml:space="preserve">(per gli operatori economici non residenti e privi di stabile organizzazione in Italia)  </w:t>
      </w:r>
      <w:r w:rsidRPr="002954E5">
        <w:rPr>
          <w:rFonts w:ascii="Arial" w:eastAsia="Times New Roman" w:hAnsi="Arial" w:cs="Arial"/>
          <w:iCs/>
          <w:lang w:eastAsia="it-IT"/>
        </w:rPr>
        <w:t>dichiara di impegnarsi ad uniformarsi, in caso di aggiudicazione, alla disciplina di cui agli articoli 17, comma 2 e 53, comma 3 del DPR 633/1972 e a comunicare alla stazione appaltante nomina del proprio rappresentante fiscale, nelle forme di legge.</w:t>
      </w:r>
    </w:p>
    <w:p w14:paraId="2F7A8D90" w14:textId="3AAD64FA" w:rsidR="00BC2247" w:rsidRPr="002954E5" w:rsidRDefault="00520AAA" w:rsidP="00520AAA">
      <w:pPr>
        <w:numPr>
          <w:ilvl w:val="0"/>
          <w:numId w:val="24"/>
        </w:numPr>
        <w:tabs>
          <w:tab w:val="clear" w:pos="1068"/>
          <w:tab w:val="num" w:pos="-2835"/>
          <w:tab w:val="num" w:pos="0"/>
        </w:tabs>
        <w:ind w:left="737" w:hanging="737"/>
        <w:jc w:val="both"/>
        <w:rPr>
          <w:rFonts w:ascii="Arial" w:eastAsia="Times New Roman" w:hAnsi="Arial" w:cs="Arial"/>
          <w:lang w:eastAsia="it-IT" w:bidi="it-IT"/>
        </w:rPr>
      </w:pPr>
      <w:r w:rsidRPr="002954E5">
        <w:rPr>
          <w:rFonts w:ascii="Arial" w:eastAsia="Times New Roman" w:hAnsi="Arial" w:cs="Arial"/>
          <w:lang w:eastAsia="it-IT" w:bidi="it-IT"/>
        </w:rPr>
        <w:t xml:space="preserve">che la Fondazione HT ha debitamente informato il sottoscrittore ai sensi e per gli effetti di cui all’articolo dell’art. 13 del Regolamento UE 2016/679 (“GDPR”) in relazione al trattamento dei dati personali (“Dati Personali”) che lo stesso ha reso per la partecipazione alla procedura e così come specificato dall’apposita clausola della documentazione di gara che dichiara di aver compreso; il sottoscrittore si impegna ad adempiere a suo carico agli obblighi di informativa e </w:t>
      </w:r>
      <w:r w:rsidRPr="002954E5">
        <w:rPr>
          <w:rFonts w:ascii="Arial" w:eastAsia="Times New Roman" w:hAnsi="Arial" w:cs="Arial"/>
          <w:lang w:eastAsia="it-IT" w:bidi="it-IT"/>
        </w:rPr>
        <w:lastRenderedPageBreak/>
        <w:t>di consenso previsti dalla normativa privacy applicabile, ove necessario, nei confronti degli interessati i cui dati personali saranno dal sottoscritto forniti nell’ambito della procedura di affidamento e per quanto concerne il relativo da parte della HT per le finalità sopra descritte.</w:t>
      </w:r>
    </w:p>
    <w:p w14:paraId="1A42C712" w14:textId="77777777" w:rsidR="00DD3978" w:rsidRPr="002954E5" w:rsidRDefault="00DD3978" w:rsidP="00553EE6">
      <w:pPr>
        <w:widowControl w:val="0"/>
        <w:autoSpaceDE w:val="0"/>
        <w:autoSpaceDN w:val="0"/>
        <w:spacing w:after="0"/>
        <w:jc w:val="both"/>
        <w:rPr>
          <w:rFonts w:ascii="Arial" w:eastAsia="Times New Roman" w:hAnsi="Arial" w:cs="Arial"/>
          <w:lang w:eastAsia="it-IT"/>
        </w:rPr>
      </w:pPr>
    </w:p>
    <w:p w14:paraId="38E5F621" w14:textId="4FAF13C6" w:rsidR="00523F30" w:rsidRPr="002954E5" w:rsidRDefault="00DD3978" w:rsidP="00553EE6">
      <w:pPr>
        <w:widowControl w:val="0"/>
        <w:autoSpaceDE w:val="0"/>
        <w:autoSpaceDN w:val="0"/>
        <w:spacing w:after="0"/>
        <w:jc w:val="both"/>
        <w:rPr>
          <w:rFonts w:ascii="Arial" w:eastAsia="Times New Roman" w:hAnsi="Arial" w:cs="Arial"/>
          <w:lang w:eastAsia="it-IT"/>
        </w:rPr>
      </w:pPr>
      <w:r w:rsidRPr="002954E5">
        <w:rPr>
          <w:rFonts w:ascii="Arial" w:eastAsia="Times New Roman" w:hAnsi="Arial" w:cs="Arial"/>
          <w:lang w:eastAsia="it-IT"/>
        </w:rPr>
        <w:t xml:space="preserve">Luogo................., Data.................              </w:t>
      </w:r>
      <w:r w:rsidRPr="002954E5">
        <w:rPr>
          <w:rFonts w:ascii="Arial" w:eastAsia="Times New Roman" w:hAnsi="Arial" w:cs="Arial"/>
          <w:lang w:eastAsia="it-IT"/>
        </w:rPr>
        <w:tab/>
      </w:r>
    </w:p>
    <w:p w14:paraId="69201D63" w14:textId="77777777" w:rsidR="00523F30" w:rsidRPr="002954E5" w:rsidRDefault="00523F30" w:rsidP="00553EE6">
      <w:pPr>
        <w:widowControl w:val="0"/>
        <w:autoSpaceDE w:val="0"/>
        <w:autoSpaceDN w:val="0"/>
        <w:spacing w:after="0"/>
        <w:jc w:val="both"/>
        <w:rPr>
          <w:rFonts w:ascii="Arial" w:eastAsia="Times New Roman" w:hAnsi="Arial" w:cs="Arial"/>
          <w:lang w:eastAsia="it-IT"/>
        </w:rPr>
      </w:pPr>
    </w:p>
    <w:p w14:paraId="10145129" w14:textId="40C2AFBE" w:rsidR="00523F30" w:rsidRPr="002954E5" w:rsidRDefault="00523F30" w:rsidP="00553EE6">
      <w:pPr>
        <w:widowControl w:val="0"/>
        <w:autoSpaceDE w:val="0"/>
        <w:autoSpaceDN w:val="0"/>
        <w:spacing w:after="0"/>
        <w:jc w:val="both"/>
        <w:rPr>
          <w:rFonts w:ascii="Arial" w:eastAsia="Times New Roman" w:hAnsi="Arial" w:cs="Arial"/>
          <w:lang w:eastAsia="it-IT"/>
        </w:rPr>
      </w:pPr>
      <w:r w:rsidRPr="002954E5">
        <w:rPr>
          <w:rFonts w:ascii="Arial" w:eastAsia="Times New Roman" w:hAnsi="Arial" w:cs="Arial"/>
          <w:lang w:eastAsia="it-IT"/>
        </w:rPr>
        <w:tab/>
      </w:r>
      <w:r w:rsidRPr="002954E5">
        <w:rPr>
          <w:rFonts w:ascii="Arial" w:eastAsia="Times New Roman" w:hAnsi="Arial" w:cs="Arial"/>
          <w:lang w:eastAsia="it-IT"/>
        </w:rPr>
        <w:tab/>
      </w:r>
      <w:r w:rsidRPr="002954E5">
        <w:rPr>
          <w:rFonts w:ascii="Arial" w:eastAsia="Times New Roman" w:hAnsi="Arial" w:cs="Arial"/>
          <w:lang w:eastAsia="it-IT"/>
        </w:rPr>
        <w:tab/>
      </w:r>
      <w:r w:rsidRPr="002954E5">
        <w:rPr>
          <w:rFonts w:ascii="Arial" w:eastAsia="Times New Roman" w:hAnsi="Arial" w:cs="Arial"/>
          <w:lang w:eastAsia="it-IT"/>
        </w:rPr>
        <w:tab/>
      </w:r>
      <w:r w:rsidRPr="002954E5">
        <w:rPr>
          <w:rFonts w:ascii="Arial" w:eastAsia="Times New Roman" w:hAnsi="Arial" w:cs="Arial"/>
          <w:lang w:eastAsia="it-IT"/>
        </w:rPr>
        <w:tab/>
      </w:r>
      <w:r w:rsidRPr="002954E5">
        <w:rPr>
          <w:rFonts w:ascii="Arial" w:eastAsia="Times New Roman" w:hAnsi="Arial" w:cs="Arial"/>
          <w:lang w:eastAsia="it-IT"/>
        </w:rPr>
        <w:tab/>
      </w:r>
      <w:r w:rsidRPr="002954E5">
        <w:rPr>
          <w:rFonts w:ascii="Arial" w:eastAsia="Times New Roman" w:hAnsi="Arial" w:cs="Arial"/>
          <w:lang w:eastAsia="it-IT"/>
        </w:rPr>
        <w:tab/>
      </w:r>
      <w:r w:rsidRPr="002954E5">
        <w:rPr>
          <w:rFonts w:ascii="Arial" w:eastAsia="Times New Roman" w:hAnsi="Arial" w:cs="Arial"/>
          <w:lang w:eastAsia="it-IT"/>
        </w:rPr>
        <w:tab/>
      </w:r>
      <w:r w:rsidR="00691479" w:rsidRPr="002954E5">
        <w:rPr>
          <w:rFonts w:ascii="Arial" w:eastAsia="Times New Roman" w:hAnsi="Arial" w:cs="Arial"/>
          <w:lang w:eastAsia="it-IT"/>
        </w:rPr>
        <w:t xml:space="preserve">                        </w:t>
      </w:r>
      <w:r w:rsidRPr="002954E5">
        <w:rPr>
          <w:rFonts w:ascii="Arial" w:eastAsia="Times New Roman" w:hAnsi="Arial" w:cs="Arial"/>
          <w:lang w:eastAsia="it-IT"/>
        </w:rPr>
        <w:tab/>
        <w:t>FIRMA</w:t>
      </w:r>
      <w:r w:rsidR="00691479" w:rsidRPr="002954E5">
        <w:rPr>
          <w:rFonts w:ascii="Arial" w:eastAsia="Times New Roman" w:hAnsi="Arial" w:cs="Arial"/>
          <w:lang w:eastAsia="it-IT"/>
        </w:rPr>
        <w:t xml:space="preserve"> DIGITALE</w:t>
      </w:r>
    </w:p>
    <w:p w14:paraId="5434CBB0" w14:textId="2AA9F453" w:rsidR="00CB1A1B" w:rsidRPr="00E87500" w:rsidRDefault="00CB1A1B" w:rsidP="00E87500">
      <w:pPr>
        <w:tabs>
          <w:tab w:val="left" w:pos="284"/>
        </w:tabs>
        <w:kinsoku w:val="0"/>
        <w:overflowPunct w:val="0"/>
        <w:autoSpaceDE w:val="0"/>
        <w:autoSpaceDN w:val="0"/>
        <w:adjustRightInd w:val="0"/>
        <w:ind w:right="387"/>
        <w:jc w:val="both"/>
        <w:rPr>
          <w:rFonts w:ascii="Arial" w:hAnsi="Arial" w:cs="Arial"/>
          <w:sz w:val="20"/>
          <w:szCs w:val="20"/>
        </w:rPr>
      </w:pPr>
    </w:p>
    <w:p w14:paraId="1C39905D" w14:textId="77777777" w:rsidR="00F83695" w:rsidRPr="00E87500" w:rsidRDefault="00F83695" w:rsidP="00E87500">
      <w:pPr>
        <w:spacing w:after="0"/>
        <w:rPr>
          <w:rFonts w:ascii="Arial" w:hAnsi="Arial" w:cs="Arial"/>
          <w:b/>
          <w:i/>
          <w:sz w:val="18"/>
          <w:szCs w:val="18"/>
        </w:rPr>
      </w:pPr>
      <w:r w:rsidRPr="00E87500">
        <w:rPr>
          <w:rFonts w:ascii="Arial" w:hAnsi="Arial" w:cs="Arial"/>
          <w:b/>
          <w:i/>
          <w:sz w:val="18"/>
          <w:szCs w:val="18"/>
          <w:u w:val="single"/>
        </w:rPr>
        <w:t>NB</w:t>
      </w:r>
      <w:r w:rsidRPr="00E87500">
        <w:rPr>
          <w:rFonts w:ascii="Arial" w:hAnsi="Arial" w:cs="Arial"/>
          <w:b/>
          <w:i/>
          <w:sz w:val="18"/>
          <w:szCs w:val="18"/>
        </w:rPr>
        <w:t xml:space="preserve">: </w:t>
      </w:r>
    </w:p>
    <w:p w14:paraId="0F6E8C55" w14:textId="1CAB0525" w:rsidR="00F83695" w:rsidRPr="00E87500" w:rsidRDefault="00F83695" w:rsidP="00E87500">
      <w:pPr>
        <w:numPr>
          <w:ilvl w:val="0"/>
          <w:numId w:val="44"/>
        </w:numPr>
        <w:autoSpaceDN w:val="0"/>
        <w:spacing w:after="0"/>
        <w:ind w:left="284" w:hanging="284"/>
        <w:contextualSpacing/>
        <w:jc w:val="both"/>
        <w:rPr>
          <w:rFonts w:ascii="Arial" w:eastAsia="Times New Roman" w:hAnsi="Arial" w:cs="Arial"/>
          <w:b/>
          <w:i/>
          <w:iCs/>
          <w:sz w:val="18"/>
          <w:szCs w:val="18"/>
          <w:lang w:eastAsia="it-IT"/>
        </w:rPr>
      </w:pPr>
      <w:r w:rsidRPr="00E87500">
        <w:rPr>
          <w:rFonts w:ascii="Arial" w:eastAsia="Times New Roman" w:hAnsi="Arial" w:cs="Arial"/>
          <w:i/>
          <w:iCs/>
          <w:sz w:val="18"/>
          <w:szCs w:val="18"/>
          <w:lang w:eastAsia="it-IT"/>
        </w:rPr>
        <w:t xml:space="preserve">L’istanza di partecipazione e le dichiarazioni integrative devono essere sottoscritte ai sensi del Disciplinare; </w:t>
      </w:r>
    </w:p>
    <w:p w14:paraId="67F11AEE" w14:textId="6B521CF8" w:rsidR="00DD3978" w:rsidRPr="00E87500" w:rsidRDefault="00DD3978" w:rsidP="00E87500">
      <w:pPr>
        <w:numPr>
          <w:ilvl w:val="0"/>
          <w:numId w:val="44"/>
        </w:numPr>
        <w:autoSpaceDN w:val="0"/>
        <w:spacing w:after="0"/>
        <w:ind w:left="284" w:hanging="284"/>
        <w:contextualSpacing/>
        <w:jc w:val="both"/>
        <w:rPr>
          <w:rFonts w:ascii="Arial" w:eastAsia="Times New Roman" w:hAnsi="Arial" w:cs="Arial"/>
          <w:bCs/>
          <w:i/>
          <w:iCs/>
          <w:sz w:val="18"/>
          <w:szCs w:val="18"/>
          <w:lang w:eastAsia="it-IT"/>
        </w:rPr>
      </w:pPr>
      <w:r w:rsidRPr="00E87500">
        <w:rPr>
          <w:rFonts w:ascii="Arial" w:eastAsia="Times New Roman" w:hAnsi="Arial" w:cs="Arial"/>
          <w:bCs/>
          <w:i/>
          <w:iCs/>
          <w:sz w:val="18"/>
          <w:szCs w:val="18"/>
          <w:lang w:eastAsia="it-IT"/>
        </w:rPr>
        <w:t>La dichiarazione deve essere corredata da fotocopia, non autenticata, di valido documento di identità del sottoscrittore;</w:t>
      </w:r>
    </w:p>
    <w:p w14:paraId="67640DB5" w14:textId="7769A348" w:rsidR="00F83695" w:rsidRPr="00E87500" w:rsidRDefault="00F83695" w:rsidP="00E87500">
      <w:pPr>
        <w:numPr>
          <w:ilvl w:val="0"/>
          <w:numId w:val="44"/>
        </w:numPr>
        <w:autoSpaceDN w:val="0"/>
        <w:spacing w:after="0"/>
        <w:ind w:left="284" w:hanging="284"/>
        <w:contextualSpacing/>
        <w:jc w:val="both"/>
        <w:rPr>
          <w:rFonts w:ascii="Arial" w:eastAsia="Times New Roman" w:hAnsi="Arial" w:cs="Arial"/>
          <w:b/>
          <w:i/>
          <w:iCs/>
          <w:sz w:val="18"/>
          <w:szCs w:val="18"/>
          <w:lang w:eastAsia="it-IT"/>
        </w:rPr>
      </w:pPr>
      <w:r w:rsidRPr="00E87500">
        <w:rPr>
          <w:rFonts w:ascii="Arial" w:eastAsia="Times New Roman" w:hAnsi="Arial" w:cs="Arial"/>
          <w:b/>
          <w:i/>
          <w:iCs/>
          <w:sz w:val="18"/>
          <w:szCs w:val="18"/>
          <w:lang w:eastAsia="it-IT"/>
        </w:rPr>
        <w:t>Il documento dovrà essere SOTTOSCRITTO, A PENA DI ESCLUSIONE DALLA PROCEDURA, CON FIRMA DIGITALE</w:t>
      </w:r>
      <w:bookmarkStart w:id="2" w:name="_Hlk47284822"/>
      <w:r w:rsidRPr="00E87500">
        <w:rPr>
          <w:rFonts w:ascii="Arial" w:eastAsia="Times New Roman" w:hAnsi="Arial" w:cs="Arial"/>
          <w:b/>
          <w:i/>
          <w:iCs/>
          <w:sz w:val="18"/>
          <w:szCs w:val="18"/>
          <w:lang w:eastAsia="it-IT"/>
        </w:rPr>
        <w:t xml:space="preserve"> </w:t>
      </w:r>
      <w:r w:rsidRPr="00E87500">
        <w:rPr>
          <w:rFonts w:ascii="Arial" w:eastAsia="Times New Roman" w:hAnsi="Arial" w:cs="Arial"/>
          <w:i/>
          <w:iCs/>
          <w:sz w:val="18"/>
          <w:szCs w:val="18"/>
          <w:lang w:eastAsia="it-IT"/>
        </w:rPr>
        <w:t>in particolare,</w:t>
      </w:r>
      <w:bookmarkEnd w:id="2"/>
      <w:r w:rsidRPr="00E87500">
        <w:rPr>
          <w:rFonts w:ascii="Arial" w:eastAsia="Times New Roman" w:hAnsi="Arial" w:cs="Arial"/>
          <w:i/>
          <w:iCs/>
          <w:sz w:val="18"/>
          <w:szCs w:val="18"/>
          <w:lang w:eastAsia="it-IT"/>
        </w:rPr>
        <w:t xml:space="preserve"> dal legale rappresentante dell’operatore economico concorrente o da un suo procuratore</w:t>
      </w:r>
    </w:p>
    <w:p w14:paraId="2AFC06E3" w14:textId="4B99DA7B" w:rsidR="00F83695" w:rsidRPr="00E87500" w:rsidRDefault="00F83695" w:rsidP="00E87500">
      <w:pPr>
        <w:numPr>
          <w:ilvl w:val="0"/>
          <w:numId w:val="44"/>
        </w:numPr>
        <w:autoSpaceDN w:val="0"/>
        <w:spacing w:after="0"/>
        <w:ind w:left="284" w:hanging="284"/>
        <w:contextualSpacing/>
        <w:jc w:val="both"/>
        <w:rPr>
          <w:rFonts w:ascii="Arial" w:eastAsia="Times New Roman" w:hAnsi="Arial" w:cs="Arial"/>
          <w:i/>
          <w:iCs/>
          <w:sz w:val="18"/>
          <w:szCs w:val="18"/>
          <w:lang w:eastAsia="it-IT"/>
        </w:rPr>
      </w:pPr>
      <w:r w:rsidRPr="00E87500">
        <w:rPr>
          <w:rFonts w:ascii="Arial" w:eastAsia="Times New Roman" w:hAnsi="Arial" w:cs="Arial"/>
          <w:i/>
          <w:iCs/>
          <w:sz w:val="18"/>
          <w:szCs w:val="18"/>
          <w:lang w:eastAsia="it-IT"/>
        </w:rPr>
        <w:t xml:space="preserve">La presente domanda-dichiarazione deve essere resa e firmata digitalmente dai legali rappresentanti di </w:t>
      </w:r>
      <w:r w:rsidR="00DD3978" w:rsidRPr="00E87500">
        <w:rPr>
          <w:rFonts w:ascii="Arial" w:eastAsia="Times New Roman" w:hAnsi="Arial" w:cs="Arial"/>
          <w:b/>
          <w:i/>
          <w:iCs/>
          <w:sz w:val="18"/>
          <w:szCs w:val="18"/>
          <w:lang w:eastAsia="it-IT"/>
        </w:rPr>
        <w:t>CIASCUNA IMPRESA</w:t>
      </w:r>
      <w:r w:rsidR="00DD3978" w:rsidRPr="00E87500">
        <w:rPr>
          <w:rFonts w:ascii="Arial" w:eastAsia="Times New Roman" w:hAnsi="Arial" w:cs="Arial"/>
          <w:i/>
          <w:iCs/>
          <w:sz w:val="18"/>
          <w:szCs w:val="18"/>
          <w:lang w:eastAsia="it-IT"/>
        </w:rPr>
        <w:t xml:space="preserve"> </w:t>
      </w:r>
      <w:r w:rsidRPr="00E87500">
        <w:rPr>
          <w:rFonts w:ascii="Arial" w:eastAsia="Times New Roman" w:hAnsi="Arial" w:cs="Arial"/>
          <w:i/>
          <w:iCs/>
          <w:sz w:val="18"/>
          <w:szCs w:val="18"/>
          <w:lang w:eastAsia="it-IT"/>
        </w:rPr>
        <w:t xml:space="preserve">facente parte l’associazione temporanea ovvero da </w:t>
      </w:r>
      <w:r w:rsidR="00DD3978" w:rsidRPr="00E87500">
        <w:rPr>
          <w:rFonts w:ascii="Arial" w:eastAsia="Times New Roman" w:hAnsi="Arial" w:cs="Arial"/>
          <w:b/>
          <w:i/>
          <w:iCs/>
          <w:sz w:val="18"/>
          <w:szCs w:val="18"/>
          <w:lang w:eastAsia="it-IT"/>
        </w:rPr>
        <w:t>CIASCUNA IMPRESA</w:t>
      </w:r>
      <w:r w:rsidRPr="00E87500">
        <w:rPr>
          <w:rFonts w:ascii="Arial" w:eastAsia="Times New Roman" w:hAnsi="Arial" w:cs="Arial"/>
          <w:i/>
          <w:iCs/>
          <w:sz w:val="18"/>
          <w:szCs w:val="18"/>
          <w:lang w:eastAsia="it-IT"/>
        </w:rPr>
        <w:t xml:space="preserve"> consorziata.</w:t>
      </w:r>
    </w:p>
    <w:p w14:paraId="21A0EB7D" w14:textId="341B7101" w:rsidR="00F83695" w:rsidRPr="00E87500" w:rsidRDefault="00F83695" w:rsidP="00E87500">
      <w:pPr>
        <w:widowControl w:val="0"/>
        <w:numPr>
          <w:ilvl w:val="0"/>
          <w:numId w:val="44"/>
        </w:numPr>
        <w:autoSpaceDE w:val="0"/>
        <w:autoSpaceDN w:val="0"/>
        <w:spacing w:after="0"/>
        <w:ind w:left="284" w:hanging="284"/>
        <w:jc w:val="both"/>
        <w:rPr>
          <w:rFonts w:ascii="Arial" w:eastAsia="Times New Roman" w:hAnsi="Arial" w:cs="Arial"/>
          <w:i/>
          <w:sz w:val="14"/>
          <w:szCs w:val="14"/>
        </w:rPr>
      </w:pPr>
      <w:r w:rsidRPr="00E87500">
        <w:rPr>
          <w:rFonts w:ascii="Arial" w:eastAsia="Times New Roman" w:hAnsi="Arial" w:cs="Arial"/>
          <w:i/>
          <w:iCs/>
          <w:sz w:val="18"/>
          <w:szCs w:val="18"/>
        </w:rPr>
        <w:t xml:space="preserve">Nel caso in cui l’associazione temporanea di imprese ovvero il consorzio </w:t>
      </w:r>
      <w:r w:rsidRPr="00E87500">
        <w:rPr>
          <w:rFonts w:ascii="Arial" w:eastAsia="Times New Roman" w:hAnsi="Arial" w:cs="Arial"/>
          <w:b/>
          <w:i/>
          <w:iCs/>
          <w:sz w:val="18"/>
          <w:szCs w:val="18"/>
          <w:u w:val="single"/>
        </w:rPr>
        <w:t>siano già costituiti</w:t>
      </w:r>
      <w:r w:rsidRPr="00E87500">
        <w:rPr>
          <w:rFonts w:ascii="Arial" w:eastAsia="Times New Roman" w:hAnsi="Arial" w:cs="Arial"/>
          <w:i/>
          <w:iCs/>
          <w:sz w:val="18"/>
          <w:szCs w:val="18"/>
        </w:rPr>
        <w:t>, la presente dichiarazione può essere firmata soltanto dal legale rappresentante del capogruppo in nome e per conto proprio e dei mandanti nel caso di ATI, Consorzio o GEIE già costituiti.</w:t>
      </w:r>
    </w:p>
    <w:p w14:paraId="3576D6A7" w14:textId="77777777" w:rsidR="00F83695" w:rsidRPr="00E87500" w:rsidRDefault="00F83695" w:rsidP="00E87500">
      <w:pPr>
        <w:spacing w:after="0"/>
        <w:rPr>
          <w:rFonts w:ascii="Arial" w:hAnsi="Arial" w:cs="Arial"/>
          <w:b/>
          <w:i/>
          <w:sz w:val="14"/>
          <w:szCs w:val="14"/>
        </w:rPr>
      </w:pPr>
    </w:p>
    <w:p w14:paraId="2B15A002" w14:textId="77777777" w:rsidR="00F83695" w:rsidRPr="00E87500" w:rsidRDefault="00F83695" w:rsidP="00E87500">
      <w:pPr>
        <w:spacing w:after="0"/>
        <w:jc w:val="both"/>
        <w:rPr>
          <w:rFonts w:ascii="Arial" w:hAnsi="Arial" w:cs="Arial"/>
          <w:i/>
          <w:sz w:val="18"/>
          <w:szCs w:val="18"/>
          <w:u w:val="single"/>
        </w:rPr>
      </w:pPr>
      <w:r w:rsidRPr="00E87500">
        <w:rPr>
          <w:rFonts w:ascii="Arial" w:hAnsi="Arial" w:cs="Arial"/>
          <w:b/>
          <w:i/>
          <w:sz w:val="18"/>
          <w:szCs w:val="18"/>
          <w:u w:val="single"/>
        </w:rPr>
        <w:t>Il modello fac-simile viene messo a disposizione a titolo esemplificativo. Nella compilazione dello stesso si faccia attenzione a riportare quanto esattamente indicato nella documentazione di gara. In caso di discordanza si prega di contattare la Stazione Appaltante</w:t>
      </w:r>
      <w:r w:rsidRPr="00E87500">
        <w:rPr>
          <w:rFonts w:ascii="Arial" w:hAnsi="Arial" w:cs="Arial"/>
          <w:i/>
          <w:sz w:val="18"/>
          <w:szCs w:val="18"/>
          <w:u w:val="single"/>
        </w:rPr>
        <w:t>.</w:t>
      </w:r>
    </w:p>
    <w:p w14:paraId="77A8304F" w14:textId="77777777" w:rsidR="00F83695" w:rsidRPr="00E87500" w:rsidRDefault="00F83695" w:rsidP="00E87500">
      <w:pPr>
        <w:spacing w:after="0"/>
        <w:rPr>
          <w:rFonts w:ascii="Arial" w:hAnsi="Arial" w:cs="Arial"/>
          <w:i/>
          <w:sz w:val="18"/>
          <w:szCs w:val="18"/>
        </w:rPr>
      </w:pPr>
    </w:p>
    <w:p w14:paraId="1EEA86F8" w14:textId="6B253797" w:rsidR="00607EE1" w:rsidRPr="002954E5" w:rsidRDefault="00607EE1" w:rsidP="00553EE6">
      <w:pPr>
        <w:widowControl w:val="0"/>
        <w:autoSpaceDE w:val="0"/>
        <w:autoSpaceDN w:val="0"/>
        <w:spacing w:after="0"/>
        <w:jc w:val="both"/>
        <w:rPr>
          <w:rFonts w:ascii="Arial" w:eastAsia="Times New Roman" w:hAnsi="Arial" w:cs="Arial"/>
          <w:lang w:eastAsia="it-IT"/>
        </w:rPr>
      </w:pPr>
    </w:p>
    <w:sectPr w:rsidR="00607EE1" w:rsidRPr="002954E5" w:rsidSect="000C043C">
      <w:headerReference w:type="default" r:id="rId11"/>
      <w:footerReference w:type="default" r:id="rId12"/>
      <w:headerReference w:type="first" r:id="rId13"/>
      <w:pgSz w:w="11907" w:h="16839" w:code="9"/>
      <w:pgMar w:top="1418" w:right="1021" w:bottom="851" w:left="1021" w:header="720" w:footer="429"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0B24B" w14:textId="77777777" w:rsidR="00E56BAD" w:rsidRDefault="00E56BAD" w:rsidP="00982B27">
      <w:pPr>
        <w:spacing w:after="0" w:line="240" w:lineRule="auto"/>
      </w:pPr>
      <w:r>
        <w:separator/>
      </w:r>
    </w:p>
  </w:endnote>
  <w:endnote w:type="continuationSeparator" w:id="0">
    <w:p w14:paraId="701ED614" w14:textId="77777777" w:rsidR="00E56BAD" w:rsidRDefault="00E56BAD" w:rsidP="00982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40094"/>
      <w:docPartObj>
        <w:docPartGallery w:val="Page Numbers (Bottom of Page)"/>
        <w:docPartUnique/>
      </w:docPartObj>
    </w:sdtPr>
    <w:sdtEndPr/>
    <w:sdtContent>
      <w:p w14:paraId="2429CE94" w14:textId="77777777" w:rsidR="00C64D09" w:rsidRDefault="00C64D09">
        <w:pPr>
          <w:pStyle w:val="Footer"/>
          <w:jc w:val="center"/>
        </w:pPr>
        <w:r>
          <w:fldChar w:fldCharType="begin"/>
        </w:r>
        <w:r>
          <w:instrText xml:space="preserve"> PAGE   \* MERGEFORMAT </w:instrText>
        </w:r>
        <w:r>
          <w:fldChar w:fldCharType="separate"/>
        </w:r>
        <w:r w:rsidR="004B4DE1">
          <w:rPr>
            <w:noProof/>
          </w:rPr>
          <w:t>1</w:t>
        </w:r>
        <w:r w:rsidR="004B4DE1">
          <w:rPr>
            <w:noProof/>
          </w:rPr>
          <w:t>0</w:t>
        </w:r>
        <w:r>
          <w:rPr>
            <w:noProof/>
          </w:rPr>
          <w:fldChar w:fldCharType="end"/>
        </w:r>
      </w:p>
    </w:sdtContent>
  </w:sdt>
  <w:p w14:paraId="72E6C94C" w14:textId="77777777" w:rsidR="00C64D09" w:rsidRDefault="00C64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C7B50" w14:textId="77777777" w:rsidR="00E56BAD" w:rsidRDefault="00E56BAD" w:rsidP="00982B27">
      <w:pPr>
        <w:spacing w:after="0" w:line="240" w:lineRule="auto"/>
      </w:pPr>
      <w:r>
        <w:separator/>
      </w:r>
    </w:p>
  </w:footnote>
  <w:footnote w:type="continuationSeparator" w:id="0">
    <w:p w14:paraId="065FD440" w14:textId="77777777" w:rsidR="00E56BAD" w:rsidRDefault="00E56BAD" w:rsidP="00982B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B1C6E" w14:textId="77777777" w:rsidR="00FE6101" w:rsidRPr="00862118" w:rsidRDefault="00FE6101" w:rsidP="00FE6101">
    <w:pPr>
      <w:pStyle w:val="Title"/>
      <w:spacing w:before="0" w:after="0"/>
      <w:rPr>
        <w:rFonts w:asciiTheme="minorHAnsi" w:hAnsiTheme="minorHAnsi" w:cstheme="minorHAnsi"/>
        <w:sz w:val="24"/>
        <w:szCs w:val="24"/>
        <w:lang w:eastAsia="it-IT"/>
      </w:rPr>
    </w:pPr>
  </w:p>
  <w:p w14:paraId="290E70CB" w14:textId="77777777" w:rsidR="00142B1F" w:rsidRDefault="00142B1F" w:rsidP="00862118">
    <w:pPr>
      <w:pStyle w:val="Title"/>
      <w:spacing w:before="0" w:after="0"/>
      <w:rPr>
        <w:rFonts w:asciiTheme="minorHAnsi" w:hAnsiTheme="minorHAnsi" w:cstheme="minorHAnsi"/>
        <w:sz w:val="24"/>
        <w:szCs w:val="24"/>
        <w:u w:val="single"/>
        <w:lang w:eastAsia="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24D5" w14:textId="2D74716C" w:rsidR="000C043C" w:rsidRPr="008E7DAA" w:rsidRDefault="008E7DAA" w:rsidP="008E7DAA">
    <w:pPr>
      <w:pStyle w:val="Header"/>
    </w:pPr>
    <w:r>
      <w:rPr>
        <w:noProof/>
      </w:rPr>
      <w:drawing>
        <wp:inline distT="0" distB="0" distL="0" distR="0" wp14:anchorId="673009A2" wp14:editId="38EE7E0B">
          <wp:extent cx="1790700" cy="617220"/>
          <wp:effectExtent l="0" t="0" r="0" b="0"/>
          <wp:docPr id="19" name="Immagine 19"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5416" b="73164"/>
                  <a:stretch/>
                </pic:blipFill>
                <pic:spPr bwMode="auto">
                  <a:xfrm>
                    <a:off x="0" y="0"/>
                    <a:ext cx="1791035" cy="61733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D4567C"/>
    <w:lvl w:ilvl="0">
      <w:numFmt w:val="bullet"/>
      <w:lvlText w:val="*"/>
      <w:lvlJc w:val="left"/>
    </w:lvl>
  </w:abstractNum>
  <w:abstractNum w:abstractNumId="1" w15:restartNumberingAfterBreak="0">
    <w:nsid w:val="00000001"/>
    <w:multiLevelType w:val="singleLevel"/>
    <w:tmpl w:val="00000001"/>
    <w:name w:val="WW8Num1"/>
    <w:lvl w:ilvl="0">
      <w:start w:val="1"/>
      <w:numFmt w:val="bullet"/>
      <w:lvlText w:val=""/>
      <w:lvlJc w:val="left"/>
      <w:pPr>
        <w:tabs>
          <w:tab w:val="num" w:pos="0"/>
        </w:tabs>
        <w:ind w:left="1146" w:hanging="360"/>
      </w:pPr>
      <w:rPr>
        <w:rFonts w:ascii="Wingdings 2" w:hAnsi="Wingdings 2" w:cs="Symbol" w:hint="default"/>
        <w:b/>
        <w:i w:val="0"/>
        <w:sz w:val="28"/>
        <w:szCs w:val="24"/>
        <w:lang w:val="it-IT" w:eastAsia="it-IT" w:bidi="ar-SA"/>
      </w:rPr>
    </w:lvl>
  </w:abstractNum>
  <w:abstractNum w:abstractNumId="2" w15:restartNumberingAfterBreak="0">
    <w:nsid w:val="00000002"/>
    <w:multiLevelType w:val="singleLevel"/>
    <w:tmpl w:val="00000002"/>
    <w:name w:val="WW8Num2"/>
    <w:lvl w:ilvl="0">
      <w:start w:val="1"/>
      <w:numFmt w:val="bullet"/>
      <w:lvlText w:val=""/>
      <w:lvlJc w:val="left"/>
      <w:pPr>
        <w:tabs>
          <w:tab w:val="num" w:pos="360"/>
        </w:tabs>
        <w:ind w:left="530" w:hanging="170"/>
      </w:pPr>
      <w:rPr>
        <w:rFonts w:ascii="Wingdings" w:hAnsi="Wingdings" w:cs="Wingdings" w:hint="default"/>
        <w:sz w:val="20"/>
        <w:szCs w:val="20"/>
        <w:lang w:val="it-IT"/>
      </w:rPr>
    </w:lvl>
  </w:abstractNum>
  <w:abstractNum w:abstractNumId="3" w15:restartNumberingAfterBreak="0">
    <w:nsid w:val="00000003"/>
    <w:multiLevelType w:val="multilevel"/>
    <w:tmpl w:val="00000003"/>
    <w:name w:val="WW8Num3"/>
    <w:lvl w:ilvl="0">
      <w:start w:val="1"/>
      <w:numFmt w:val="bullet"/>
      <w:lvlText w:val=""/>
      <w:lvlJc w:val="left"/>
      <w:pPr>
        <w:tabs>
          <w:tab w:val="num" w:pos="0"/>
        </w:tabs>
        <w:ind w:left="0" w:hanging="567"/>
      </w:pPr>
      <w:rPr>
        <w:rFonts w:ascii="Wingdings 2" w:hAnsi="Wingdings 2" w:cs="Symbol" w:hint="default"/>
        <w:b/>
        <w:i w:val="0"/>
        <w:kern w:val="1"/>
        <w:sz w:val="28"/>
        <w:szCs w:val="24"/>
        <w:lang w:val="it-IT" w:eastAsia="zh-CN"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hint="default"/>
        <w:spacing w:val="0"/>
      </w:rPr>
    </w:lvl>
  </w:abstractNum>
  <w:abstractNum w:abstractNumId="5" w15:restartNumberingAfterBreak="0">
    <w:nsid w:val="05F417C5"/>
    <w:multiLevelType w:val="hybridMultilevel"/>
    <w:tmpl w:val="3B0CC6D4"/>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0D756139"/>
    <w:multiLevelType w:val="hybridMultilevel"/>
    <w:tmpl w:val="83E6A6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884C5608">
      <w:start w:val="1"/>
      <w:numFmt w:val="decimal"/>
      <w:lvlText w:val="%4."/>
      <w:lvlJc w:val="left"/>
      <w:pPr>
        <w:ind w:left="2880" w:hanging="360"/>
      </w:pPr>
      <w:rPr>
        <w:b/>
        <w:bCs/>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0484087"/>
    <w:multiLevelType w:val="singleLevel"/>
    <w:tmpl w:val="0BDEB974"/>
    <w:lvl w:ilvl="0">
      <w:start w:val="1"/>
      <w:numFmt w:val="lowerLetter"/>
      <w:lvlText w:val="%1)"/>
      <w:legacy w:legacy="1" w:legacySpace="0" w:legacyIndent="360"/>
      <w:lvlJc w:val="left"/>
      <w:rPr>
        <w:rFonts w:asciiTheme="minorHAnsi" w:hAnsiTheme="minorHAnsi" w:cstheme="minorHAnsi" w:hint="default"/>
      </w:rPr>
    </w:lvl>
  </w:abstractNum>
  <w:abstractNum w:abstractNumId="8" w15:restartNumberingAfterBreak="0">
    <w:nsid w:val="1BF132A4"/>
    <w:multiLevelType w:val="hybridMultilevel"/>
    <w:tmpl w:val="D37E41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176498"/>
    <w:multiLevelType w:val="singleLevel"/>
    <w:tmpl w:val="0E040400"/>
    <w:lvl w:ilvl="0">
      <w:start w:val="3"/>
      <w:numFmt w:val="lowerLetter"/>
      <w:lvlText w:val="%1)"/>
      <w:lvlJc w:val="left"/>
      <w:pPr>
        <w:ind w:left="360" w:hanging="360"/>
      </w:pPr>
      <w:rPr>
        <w:rFonts w:hint="default"/>
      </w:rPr>
    </w:lvl>
  </w:abstractNum>
  <w:abstractNum w:abstractNumId="10" w15:restartNumberingAfterBreak="0">
    <w:nsid w:val="21061BBC"/>
    <w:multiLevelType w:val="hybridMultilevel"/>
    <w:tmpl w:val="6BAE66B6"/>
    <w:lvl w:ilvl="0" w:tplc="BC84BB1A">
      <w:numFmt w:val="bullet"/>
      <w:lvlText w:val="-"/>
      <w:lvlJc w:val="left"/>
      <w:pPr>
        <w:ind w:left="720" w:hanging="360"/>
      </w:pPr>
      <w:rPr>
        <w:rFonts w:ascii="Calibri" w:eastAsia="Times New Roman"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15:restartNumberingAfterBreak="0">
    <w:nsid w:val="22415A7A"/>
    <w:multiLevelType w:val="hybridMultilevel"/>
    <w:tmpl w:val="BA447762"/>
    <w:lvl w:ilvl="0" w:tplc="66321688">
      <w:start w:val="1"/>
      <w:numFmt w:val="upperLetter"/>
      <w:lvlText w:val="%1."/>
      <w:lvlJc w:val="left"/>
      <w:pPr>
        <w:tabs>
          <w:tab w:val="num" w:pos="1068"/>
        </w:tabs>
        <w:ind w:left="1068" w:hanging="360"/>
      </w:pPr>
      <w:rPr>
        <w:rFonts w:hint="default"/>
        <w:b/>
        <w:i w:val="0"/>
        <w:color w:val="auto"/>
        <w:sz w:val="24"/>
        <w:szCs w:val="24"/>
        <w:u w:val="none"/>
      </w:rPr>
    </w:lvl>
    <w:lvl w:ilvl="1" w:tplc="04100019">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2" w15:restartNumberingAfterBreak="0">
    <w:nsid w:val="224C6A48"/>
    <w:multiLevelType w:val="hybridMultilevel"/>
    <w:tmpl w:val="1D58093A"/>
    <w:lvl w:ilvl="0" w:tplc="5E88EB5A">
      <w:start w:val="1"/>
      <w:numFmt w:val="decimal"/>
      <w:lvlText w:val="%1."/>
      <w:lvlJc w:val="center"/>
      <w:pPr>
        <w:ind w:left="1428" w:hanging="360"/>
      </w:pPr>
      <w:rPr>
        <w:rFonts w:hint="default"/>
        <w:b/>
        <w:bCs/>
        <w:color w:val="auto"/>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3" w15:restartNumberingAfterBreak="0">
    <w:nsid w:val="22D758E1"/>
    <w:multiLevelType w:val="singleLevel"/>
    <w:tmpl w:val="E3B40284"/>
    <w:lvl w:ilvl="0">
      <w:start w:val="4"/>
      <w:numFmt w:val="lowerLetter"/>
      <w:lvlText w:val="%1)"/>
      <w:legacy w:legacy="1" w:legacySpace="0" w:legacyIndent="360"/>
      <w:lvlJc w:val="left"/>
      <w:rPr>
        <w:rFonts w:asciiTheme="minorHAnsi" w:hAnsiTheme="minorHAnsi" w:cstheme="minorHAnsi" w:hint="default"/>
      </w:rPr>
    </w:lvl>
  </w:abstractNum>
  <w:abstractNum w:abstractNumId="14" w15:restartNumberingAfterBreak="0">
    <w:nsid w:val="23C32482"/>
    <w:multiLevelType w:val="hybridMultilevel"/>
    <w:tmpl w:val="2F3ECED2"/>
    <w:lvl w:ilvl="0" w:tplc="0C9C00BC">
      <w:start w:val="1"/>
      <w:numFmt w:val="bullet"/>
      <w:lvlText w:val="•"/>
      <w:lvlJc w:val="left"/>
      <w:pPr>
        <w:tabs>
          <w:tab w:val="num" w:pos="720"/>
        </w:tabs>
        <w:ind w:left="720" w:hanging="360"/>
      </w:pPr>
      <w:rPr>
        <w:rFonts w:ascii="Arial" w:hAnsi="Arial" w:hint="default"/>
        <w:color w:val="auto"/>
      </w:rPr>
    </w:lvl>
    <w:lvl w:ilvl="1" w:tplc="9F0032BC" w:tentative="1">
      <w:start w:val="1"/>
      <w:numFmt w:val="bullet"/>
      <w:lvlText w:val="•"/>
      <w:lvlJc w:val="left"/>
      <w:pPr>
        <w:tabs>
          <w:tab w:val="num" w:pos="1440"/>
        </w:tabs>
        <w:ind w:left="1440" w:hanging="360"/>
      </w:pPr>
      <w:rPr>
        <w:rFonts w:ascii="Arial" w:hAnsi="Arial" w:hint="default"/>
      </w:rPr>
    </w:lvl>
    <w:lvl w:ilvl="2" w:tplc="E384FA32" w:tentative="1">
      <w:start w:val="1"/>
      <w:numFmt w:val="bullet"/>
      <w:lvlText w:val="•"/>
      <w:lvlJc w:val="left"/>
      <w:pPr>
        <w:tabs>
          <w:tab w:val="num" w:pos="2160"/>
        </w:tabs>
        <w:ind w:left="2160" w:hanging="360"/>
      </w:pPr>
      <w:rPr>
        <w:rFonts w:ascii="Arial" w:hAnsi="Arial" w:hint="default"/>
      </w:rPr>
    </w:lvl>
    <w:lvl w:ilvl="3" w:tplc="F31E5C10" w:tentative="1">
      <w:start w:val="1"/>
      <w:numFmt w:val="bullet"/>
      <w:lvlText w:val="•"/>
      <w:lvlJc w:val="left"/>
      <w:pPr>
        <w:tabs>
          <w:tab w:val="num" w:pos="2880"/>
        </w:tabs>
        <w:ind w:left="2880" w:hanging="360"/>
      </w:pPr>
      <w:rPr>
        <w:rFonts w:ascii="Arial" w:hAnsi="Arial" w:hint="default"/>
      </w:rPr>
    </w:lvl>
    <w:lvl w:ilvl="4" w:tplc="60DA2308" w:tentative="1">
      <w:start w:val="1"/>
      <w:numFmt w:val="bullet"/>
      <w:lvlText w:val="•"/>
      <w:lvlJc w:val="left"/>
      <w:pPr>
        <w:tabs>
          <w:tab w:val="num" w:pos="3600"/>
        </w:tabs>
        <w:ind w:left="3600" w:hanging="360"/>
      </w:pPr>
      <w:rPr>
        <w:rFonts w:ascii="Arial" w:hAnsi="Arial" w:hint="default"/>
      </w:rPr>
    </w:lvl>
    <w:lvl w:ilvl="5" w:tplc="5472113E" w:tentative="1">
      <w:start w:val="1"/>
      <w:numFmt w:val="bullet"/>
      <w:lvlText w:val="•"/>
      <w:lvlJc w:val="left"/>
      <w:pPr>
        <w:tabs>
          <w:tab w:val="num" w:pos="4320"/>
        </w:tabs>
        <w:ind w:left="4320" w:hanging="360"/>
      </w:pPr>
      <w:rPr>
        <w:rFonts w:ascii="Arial" w:hAnsi="Arial" w:hint="default"/>
      </w:rPr>
    </w:lvl>
    <w:lvl w:ilvl="6" w:tplc="FA9E254A" w:tentative="1">
      <w:start w:val="1"/>
      <w:numFmt w:val="bullet"/>
      <w:lvlText w:val="•"/>
      <w:lvlJc w:val="left"/>
      <w:pPr>
        <w:tabs>
          <w:tab w:val="num" w:pos="5040"/>
        </w:tabs>
        <w:ind w:left="5040" w:hanging="360"/>
      </w:pPr>
      <w:rPr>
        <w:rFonts w:ascii="Arial" w:hAnsi="Arial" w:hint="default"/>
      </w:rPr>
    </w:lvl>
    <w:lvl w:ilvl="7" w:tplc="041E6D84" w:tentative="1">
      <w:start w:val="1"/>
      <w:numFmt w:val="bullet"/>
      <w:lvlText w:val="•"/>
      <w:lvlJc w:val="left"/>
      <w:pPr>
        <w:tabs>
          <w:tab w:val="num" w:pos="5760"/>
        </w:tabs>
        <w:ind w:left="5760" w:hanging="360"/>
      </w:pPr>
      <w:rPr>
        <w:rFonts w:ascii="Arial" w:hAnsi="Arial" w:hint="default"/>
      </w:rPr>
    </w:lvl>
    <w:lvl w:ilvl="8" w:tplc="E87C9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6E19A6"/>
    <w:multiLevelType w:val="hybridMultilevel"/>
    <w:tmpl w:val="560A4D70"/>
    <w:lvl w:ilvl="0" w:tplc="04100017">
      <w:start w:val="1"/>
      <w:numFmt w:val="lowerLetter"/>
      <w:lvlText w:val="%1)"/>
      <w:lvlJc w:val="left"/>
      <w:pPr>
        <w:ind w:left="2279" w:hanging="360"/>
      </w:pPr>
    </w:lvl>
    <w:lvl w:ilvl="1" w:tplc="04100019" w:tentative="1">
      <w:start w:val="1"/>
      <w:numFmt w:val="lowerLetter"/>
      <w:lvlText w:val="%2."/>
      <w:lvlJc w:val="left"/>
      <w:pPr>
        <w:ind w:left="2999" w:hanging="360"/>
      </w:pPr>
    </w:lvl>
    <w:lvl w:ilvl="2" w:tplc="0410001B" w:tentative="1">
      <w:start w:val="1"/>
      <w:numFmt w:val="lowerRoman"/>
      <w:lvlText w:val="%3."/>
      <w:lvlJc w:val="right"/>
      <w:pPr>
        <w:ind w:left="3719" w:hanging="180"/>
      </w:pPr>
    </w:lvl>
    <w:lvl w:ilvl="3" w:tplc="0410000F" w:tentative="1">
      <w:start w:val="1"/>
      <w:numFmt w:val="decimal"/>
      <w:lvlText w:val="%4."/>
      <w:lvlJc w:val="left"/>
      <w:pPr>
        <w:ind w:left="4439" w:hanging="360"/>
      </w:pPr>
    </w:lvl>
    <w:lvl w:ilvl="4" w:tplc="04100019" w:tentative="1">
      <w:start w:val="1"/>
      <w:numFmt w:val="lowerLetter"/>
      <w:lvlText w:val="%5."/>
      <w:lvlJc w:val="left"/>
      <w:pPr>
        <w:ind w:left="5159" w:hanging="360"/>
      </w:pPr>
    </w:lvl>
    <w:lvl w:ilvl="5" w:tplc="0410001B" w:tentative="1">
      <w:start w:val="1"/>
      <w:numFmt w:val="lowerRoman"/>
      <w:lvlText w:val="%6."/>
      <w:lvlJc w:val="right"/>
      <w:pPr>
        <w:ind w:left="5879" w:hanging="180"/>
      </w:pPr>
    </w:lvl>
    <w:lvl w:ilvl="6" w:tplc="0410000F" w:tentative="1">
      <w:start w:val="1"/>
      <w:numFmt w:val="decimal"/>
      <w:lvlText w:val="%7."/>
      <w:lvlJc w:val="left"/>
      <w:pPr>
        <w:ind w:left="6599" w:hanging="360"/>
      </w:pPr>
    </w:lvl>
    <w:lvl w:ilvl="7" w:tplc="04100019" w:tentative="1">
      <w:start w:val="1"/>
      <w:numFmt w:val="lowerLetter"/>
      <w:lvlText w:val="%8."/>
      <w:lvlJc w:val="left"/>
      <w:pPr>
        <w:ind w:left="7319" w:hanging="360"/>
      </w:pPr>
    </w:lvl>
    <w:lvl w:ilvl="8" w:tplc="0410001B" w:tentative="1">
      <w:start w:val="1"/>
      <w:numFmt w:val="lowerRoman"/>
      <w:lvlText w:val="%9."/>
      <w:lvlJc w:val="right"/>
      <w:pPr>
        <w:ind w:left="8039" w:hanging="180"/>
      </w:pPr>
    </w:lvl>
  </w:abstractNum>
  <w:abstractNum w:abstractNumId="16" w15:restartNumberingAfterBreak="0">
    <w:nsid w:val="2D332F0D"/>
    <w:multiLevelType w:val="hybridMultilevel"/>
    <w:tmpl w:val="A5C885F0"/>
    <w:lvl w:ilvl="0" w:tplc="A3FEC770">
      <w:start w:val="1"/>
      <w:numFmt w:val="decimal"/>
      <w:lvlText w:val="%1."/>
      <w:lvlJc w:val="righ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7" w15:restartNumberingAfterBreak="0">
    <w:nsid w:val="32261725"/>
    <w:multiLevelType w:val="hybridMultilevel"/>
    <w:tmpl w:val="D8FCB86C"/>
    <w:lvl w:ilvl="0" w:tplc="04100017">
      <w:start w:val="1"/>
      <w:numFmt w:val="lowerLetter"/>
      <w:lvlText w:val="%1)"/>
      <w:lvlJc w:val="left"/>
      <w:pPr>
        <w:tabs>
          <w:tab w:val="num" w:pos="1068"/>
        </w:tabs>
        <w:ind w:left="1068" w:hanging="360"/>
      </w:pPr>
      <w:rPr>
        <w:rFonts w:hint="default"/>
        <w:color w:val="auto"/>
      </w:rPr>
    </w:lvl>
    <w:lvl w:ilvl="1" w:tplc="F72881EA">
      <w:start w:val="1"/>
      <w:numFmt w:val="lowerLetter"/>
      <w:lvlText w:val="%2."/>
      <w:lvlJc w:val="left"/>
      <w:pPr>
        <w:tabs>
          <w:tab w:val="num" w:pos="1788"/>
        </w:tabs>
        <w:ind w:left="1788" w:hanging="360"/>
      </w:pPr>
      <w:rPr>
        <w:rFonts w:hint="default"/>
      </w:r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8" w15:restartNumberingAfterBreak="0">
    <w:nsid w:val="324B3562"/>
    <w:multiLevelType w:val="hybridMultilevel"/>
    <w:tmpl w:val="6CE06A16"/>
    <w:lvl w:ilvl="0" w:tplc="45ECFDC8">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73D6F7E"/>
    <w:multiLevelType w:val="singleLevel"/>
    <w:tmpl w:val="1DA487BA"/>
    <w:lvl w:ilvl="0">
      <w:start w:val="1"/>
      <w:numFmt w:val="lowerLetter"/>
      <w:lvlText w:val="%1)"/>
      <w:lvlJc w:val="left"/>
      <w:pPr>
        <w:tabs>
          <w:tab w:val="num" w:pos="360"/>
        </w:tabs>
        <w:ind w:left="360" w:hanging="360"/>
      </w:pPr>
      <w:rPr>
        <w:b w:val="0"/>
        <w:i w:val="0"/>
      </w:rPr>
    </w:lvl>
  </w:abstractNum>
  <w:abstractNum w:abstractNumId="20" w15:restartNumberingAfterBreak="0">
    <w:nsid w:val="37A208C2"/>
    <w:multiLevelType w:val="hybridMultilevel"/>
    <w:tmpl w:val="46CC65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AB44100"/>
    <w:multiLevelType w:val="hybridMultilevel"/>
    <w:tmpl w:val="C60E9E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CD909CD"/>
    <w:multiLevelType w:val="singleLevel"/>
    <w:tmpl w:val="96468E26"/>
    <w:lvl w:ilvl="0">
      <w:start w:val="9"/>
      <w:numFmt w:val="lowerLetter"/>
      <w:lvlText w:val="%1)"/>
      <w:legacy w:legacy="1" w:legacySpace="0" w:legacyIndent="360"/>
      <w:lvlJc w:val="left"/>
      <w:rPr>
        <w:rFonts w:asciiTheme="minorHAnsi" w:hAnsiTheme="minorHAnsi" w:cstheme="minorHAnsi" w:hint="default"/>
      </w:rPr>
    </w:lvl>
  </w:abstractNum>
  <w:abstractNum w:abstractNumId="23" w15:restartNumberingAfterBreak="0">
    <w:nsid w:val="3F7C315D"/>
    <w:multiLevelType w:val="hybridMultilevel"/>
    <w:tmpl w:val="CF3248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4126004C"/>
    <w:multiLevelType w:val="singleLevel"/>
    <w:tmpl w:val="401849B6"/>
    <w:lvl w:ilvl="0">
      <w:start w:val="1"/>
      <w:numFmt w:val="upperLetter"/>
      <w:lvlText w:val="%1)"/>
      <w:lvlJc w:val="left"/>
      <w:pPr>
        <w:tabs>
          <w:tab w:val="num" w:pos="360"/>
        </w:tabs>
        <w:ind w:left="360" w:hanging="360"/>
      </w:pPr>
      <w:rPr>
        <w:rFonts w:hint="default"/>
      </w:rPr>
    </w:lvl>
  </w:abstractNum>
  <w:abstractNum w:abstractNumId="26" w15:restartNumberingAfterBreak="0">
    <w:nsid w:val="430734C4"/>
    <w:multiLevelType w:val="hybridMultilevel"/>
    <w:tmpl w:val="E77620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9450E92"/>
    <w:multiLevelType w:val="singleLevel"/>
    <w:tmpl w:val="1BC84A08"/>
    <w:lvl w:ilvl="0">
      <w:start w:val="1"/>
      <w:numFmt w:val="decimal"/>
      <w:lvlText w:val="b%1)"/>
      <w:lvlJc w:val="left"/>
      <w:pPr>
        <w:tabs>
          <w:tab w:val="num" w:pos="567"/>
        </w:tabs>
        <w:ind w:left="567" w:hanging="567"/>
      </w:pPr>
    </w:lvl>
  </w:abstractNum>
  <w:abstractNum w:abstractNumId="28" w15:restartNumberingAfterBreak="0">
    <w:nsid w:val="49F86492"/>
    <w:multiLevelType w:val="singleLevel"/>
    <w:tmpl w:val="76982B24"/>
    <w:lvl w:ilvl="0">
      <w:start w:val="1"/>
      <w:numFmt w:val="lowerLetter"/>
      <w:lvlText w:val="%11)"/>
      <w:lvlJc w:val="left"/>
      <w:pPr>
        <w:tabs>
          <w:tab w:val="num" w:pos="360"/>
        </w:tabs>
        <w:ind w:left="360" w:hanging="360"/>
      </w:pPr>
      <w:rPr>
        <w:b w:val="0"/>
        <w:i w:val="0"/>
      </w:rPr>
    </w:lvl>
  </w:abstractNum>
  <w:abstractNum w:abstractNumId="29" w15:restartNumberingAfterBreak="0">
    <w:nsid w:val="4A804F69"/>
    <w:multiLevelType w:val="hybridMultilevel"/>
    <w:tmpl w:val="49FA769C"/>
    <w:lvl w:ilvl="0" w:tplc="BC84BB1A">
      <w:numFmt w:val="bullet"/>
      <w:lvlText w:val="-"/>
      <w:lvlJc w:val="left"/>
      <w:pPr>
        <w:ind w:left="720" w:hanging="360"/>
      </w:pPr>
      <w:rPr>
        <w:rFonts w:ascii="Calibri" w:eastAsia="Times New Roman"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0" w15:restartNumberingAfterBreak="0">
    <w:nsid w:val="4B7C07A1"/>
    <w:multiLevelType w:val="hybridMultilevel"/>
    <w:tmpl w:val="424A638E"/>
    <w:lvl w:ilvl="0" w:tplc="B1B2A4CA">
      <w:start w:val="1"/>
      <w:numFmt w:val="lowerLetter"/>
      <w:lvlText w:val="%1)"/>
      <w:lvlJc w:val="left"/>
      <w:pPr>
        <w:tabs>
          <w:tab w:val="num" w:pos="284"/>
        </w:tabs>
        <w:ind w:left="284" w:hanging="284"/>
      </w:pPr>
      <w:rPr>
        <w:rFonts w:asciiTheme="minorHAnsi" w:hAnsiTheme="minorHAnsi" w:cstheme="minorHAnsi" w:hint="default"/>
        <w:b w:val="0"/>
        <w:i w:val="0"/>
        <w:cap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2F4D4C"/>
    <w:multiLevelType w:val="singleLevel"/>
    <w:tmpl w:val="FC32B7C6"/>
    <w:lvl w:ilvl="0">
      <w:start w:val="1"/>
      <w:numFmt w:val="lowerLetter"/>
      <w:lvlText w:val="%1)"/>
      <w:lvlJc w:val="left"/>
      <w:pPr>
        <w:tabs>
          <w:tab w:val="num" w:pos="360"/>
        </w:tabs>
        <w:ind w:left="360" w:hanging="360"/>
      </w:pPr>
      <w:rPr>
        <w:b w:val="0"/>
        <w:i w:val="0"/>
      </w:rPr>
    </w:lvl>
  </w:abstractNum>
  <w:abstractNum w:abstractNumId="33" w15:restartNumberingAfterBreak="0">
    <w:nsid w:val="4E8763D1"/>
    <w:multiLevelType w:val="hybridMultilevel"/>
    <w:tmpl w:val="3EC22446"/>
    <w:lvl w:ilvl="0" w:tplc="EB7EFA3C">
      <w:start w:val="12"/>
      <w:numFmt w:val="lowerLetter"/>
      <w:lvlText w:val="%1)"/>
      <w:lvlJc w:val="left"/>
      <w:pPr>
        <w:ind w:left="106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1A16664"/>
    <w:multiLevelType w:val="multilevel"/>
    <w:tmpl w:val="22DCC778"/>
    <w:lvl w:ilvl="0">
      <w:start w:val="5"/>
      <w:numFmt w:val="lowerLetter"/>
      <w:lvlText w:val="%1)"/>
      <w:legacy w:legacy="1" w:legacySpace="0" w:legacyIndent="360"/>
      <w:lvlJc w:val="left"/>
      <w:rPr>
        <w:rFonts w:asciiTheme="minorHAnsi" w:hAnsiTheme="minorHAnsi" w:cstheme="minorHAnsi" w:hint="default"/>
        <w:sz w:val="24"/>
        <w:szCs w:val="24"/>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35" w15:restartNumberingAfterBreak="0">
    <w:nsid w:val="58D8318E"/>
    <w:multiLevelType w:val="singleLevel"/>
    <w:tmpl w:val="4832368A"/>
    <w:lvl w:ilvl="0">
      <w:start w:val="1"/>
      <w:numFmt w:val="lowerLetter"/>
      <w:lvlText w:val="%1)"/>
      <w:lvlJc w:val="left"/>
      <w:pPr>
        <w:tabs>
          <w:tab w:val="num" w:pos="360"/>
        </w:tabs>
        <w:ind w:left="360" w:hanging="360"/>
      </w:pPr>
      <w:rPr>
        <w:b w:val="0"/>
        <w:i w:val="0"/>
      </w:rPr>
    </w:lvl>
  </w:abstractNum>
  <w:abstractNum w:abstractNumId="36" w15:restartNumberingAfterBreak="0">
    <w:nsid w:val="5E9F3D99"/>
    <w:multiLevelType w:val="hybridMultilevel"/>
    <w:tmpl w:val="C8B0B84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C07F3D"/>
    <w:multiLevelType w:val="hybridMultilevel"/>
    <w:tmpl w:val="2D7A1304"/>
    <w:lvl w:ilvl="0" w:tplc="16DC57B8">
      <w:numFmt w:val="bullet"/>
      <w:lvlText w:val=""/>
      <w:lvlJc w:val="left"/>
      <w:pPr>
        <w:ind w:left="1788" w:hanging="360"/>
      </w:pPr>
      <w:rPr>
        <w:rFonts w:ascii="Symbol" w:hAnsi="Symbol" w:hint="default"/>
      </w:rPr>
    </w:lvl>
    <w:lvl w:ilvl="1" w:tplc="04100003" w:tentative="1">
      <w:start w:val="1"/>
      <w:numFmt w:val="bullet"/>
      <w:lvlText w:val="o"/>
      <w:lvlJc w:val="left"/>
      <w:pPr>
        <w:ind w:left="2508" w:hanging="360"/>
      </w:pPr>
      <w:rPr>
        <w:rFonts w:ascii="Courier New" w:hAnsi="Courier New" w:cs="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cs="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cs="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38" w15:restartNumberingAfterBreak="0">
    <w:nsid w:val="67EE5B13"/>
    <w:multiLevelType w:val="hybridMultilevel"/>
    <w:tmpl w:val="7A14D138"/>
    <w:lvl w:ilvl="0" w:tplc="04100017">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9" w15:restartNumberingAfterBreak="0">
    <w:nsid w:val="6B810957"/>
    <w:multiLevelType w:val="hybridMultilevel"/>
    <w:tmpl w:val="149AD748"/>
    <w:lvl w:ilvl="0" w:tplc="30A8F366">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40" w15:restartNumberingAfterBreak="0">
    <w:nsid w:val="6BB13CB4"/>
    <w:multiLevelType w:val="hybridMultilevel"/>
    <w:tmpl w:val="D1F06670"/>
    <w:lvl w:ilvl="0" w:tplc="04100017">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1" w15:restartNumberingAfterBreak="0">
    <w:nsid w:val="6BD505FF"/>
    <w:multiLevelType w:val="hybridMultilevel"/>
    <w:tmpl w:val="6094740E"/>
    <w:lvl w:ilvl="0" w:tplc="18BC54FC">
      <w:start w:val="33"/>
      <w:numFmt w:val="decimal"/>
      <w:lvlText w:val="%1)"/>
      <w:lvlJc w:val="left"/>
      <w:pPr>
        <w:ind w:left="360" w:hanging="360"/>
      </w:pPr>
      <w:rPr>
        <w:rFonts w:ascii="Calibri" w:hAnsi="Calibri" w:cs="Calibri" w:hint="default"/>
        <w:b/>
        <w:color w:val="auto"/>
      </w:rPr>
    </w:lvl>
    <w:lvl w:ilvl="1" w:tplc="04100019" w:tentative="1">
      <w:start w:val="1"/>
      <w:numFmt w:val="lowerLetter"/>
      <w:lvlText w:val="%2."/>
      <w:lvlJc w:val="left"/>
      <w:pPr>
        <w:ind w:left="1014" w:hanging="360"/>
      </w:pPr>
    </w:lvl>
    <w:lvl w:ilvl="2" w:tplc="0410001B" w:tentative="1">
      <w:start w:val="1"/>
      <w:numFmt w:val="lowerRoman"/>
      <w:lvlText w:val="%3."/>
      <w:lvlJc w:val="right"/>
      <w:pPr>
        <w:ind w:left="1734" w:hanging="180"/>
      </w:pPr>
    </w:lvl>
    <w:lvl w:ilvl="3" w:tplc="0410000F" w:tentative="1">
      <w:start w:val="1"/>
      <w:numFmt w:val="decimal"/>
      <w:lvlText w:val="%4."/>
      <w:lvlJc w:val="left"/>
      <w:pPr>
        <w:ind w:left="2454" w:hanging="360"/>
      </w:pPr>
    </w:lvl>
    <w:lvl w:ilvl="4" w:tplc="04100019" w:tentative="1">
      <w:start w:val="1"/>
      <w:numFmt w:val="lowerLetter"/>
      <w:lvlText w:val="%5."/>
      <w:lvlJc w:val="left"/>
      <w:pPr>
        <w:ind w:left="3174" w:hanging="360"/>
      </w:pPr>
    </w:lvl>
    <w:lvl w:ilvl="5" w:tplc="0410001B" w:tentative="1">
      <w:start w:val="1"/>
      <w:numFmt w:val="lowerRoman"/>
      <w:lvlText w:val="%6."/>
      <w:lvlJc w:val="right"/>
      <w:pPr>
        <w:ind w:left="3894" w:hanging="180"/>
      </w:pPr>
    </w:lvl>
    <w:lvl w:ilvl="6" w:tplc="0410000F" w:tentative="1">
      <w:start w:val="1"/>
      <w:numFmt w:val="decimal"/>
      <w:lvlText w:val="%7."/>
      <w:lvlJc w:val="left"/>
      <w:pPr>
        <w:ind w:left="4614" w:hanging="360"/>
      </w:pPr>
    </w:lvl>
    <w:lvl w:ilvl="7" w:tplc="04100019" w:tentative="1">
      <w:start w:val="1"/>
      <w:numFmt w:val="lowerLetter"/>
      <w:lvlText w:val="%8."/>
      <w:lvlJc w:val="left"/>
      <w:pPr>
        <w:ind w:left="5334" w:hanging="360"/>
      </w:pPr>
    </w:lvl>
    <w:lvl w:ilvl="8" w:tplc="0410001B" w:tentative="1">
      <w:start w:val="1"/>
      <w:numFmt w:val="lowerRoman"/>
      <w:lvlText w:val="%9."/>
      <w:lvlJc w:val="right"/>
      <w:pPr>
        <w:ind w:left="6054" w:hanging="180"/>
      </w:pPr>
    </w:lvl>
  </w:abstractNum>
  <w:abstractNum w:abstractNumId="42" w15:restartNumberingAfterBreak="0">
    <w:nsid w:val="73FC5E72"/>
    <w:multiLevelType w:val="singleLevel"/>
    <w:tmpl w:val="DD14F22A"/>
    <w:lvl w:ilvl="0">
      <w:start w:val="1"/>
      <w:numFmt w:val="none"/>
      <w:lvlText w:val="a2)"/>
      <w:lvlJc w:val="left"/>
      <w:pPr>
        <w:tabs>
          <w:tab w:val="num" w:pos="360"/>
        </w:tabs>
        <w:ind w:left="360" w:hanging="360"/>
      </w:pPr>
      <w:rPr>
        <w:b w:val="0"/>
        <w:i w:val="0"/>
      </w:rPr>
    </w:lvl>
  </w:abstractNum>
  <w:abstractNum w:abstractNumId="43" w15:restartNumberingAfterBreak="0">
    <w:nsid w:val="763068D6"/>
    <w:multiLevelType w:val="singleLevel"/>
    <w:tmpl w:val="5A421020"/>
    <w:lvl w:ilvl="0">
      <w:start w:val="1"/>
      <w:numFmt w:val="lowerLetter"/>
      <w:lvlText w:val="%1)"/>
      <w:legacy w:legacy="1" w:legacySpace="0" w:legacyIndent="360"/>
      <w:lvlJc w:val="left"/>
      <w:rPr>
        <w:rFonts w:ascii="Times New Roman" w:hAnsi="Times New Roman" w:cs="Times New Roman" w:hint="default"/>
      </w:rPr>
    </w:lvl>
  </w:abstractNum>
  <w:num w:numId="1" w16cid:durableId="2071882031">
    <w:abstractNumId w:val="43"/>
  </w:num>
  <w:num w:numId="2" w16cid:durableId="329404504">
    <w:abstractNumId w:val="7"/>
  </w:num>
  <w:num w:numId="3" w16cid:durableId="1617759788">
    <w:abstractNumId w:val="9"/>
  </w:num>
  <w:num w:numId="4" w16cid:durableId="42140668">
    <w:abstractNumId w:val="0"/>
    <w:lvlOverride w:ilvl="0">
      <w:lvl w:ilvl="0">
        <w:numFmt w:val="bullet"/>
        <w:lvlText w:val=""/>
        <w:legacy w:legacy="1" w:legacySpace="0" w:legacyIndent="360"/>
        <w:lvlJc w:val="left"/>
        <w:rPr>
          <w:rFonts w:ascii="Symbol" w:hAnsi="Symbol" w:hint="default"/>
        </w:rPr>
      </w:lvl>
    </w:lvlOverride>
  </w:num>
  <w:num w:numId="5" w16cid:durableId="471875326">
    <w:abstractNumId w:val="13"/>
  </w:num>
  <w:num w:numId="6" w16cid:durableId="965238644">
    <w:abstractNumId w:val="34"/>
  </w:num>
  <w:num w:numId="7" w16cid:durableId="976031976">
    <w:abstractNumId w:val="22"/>
  </w:num>
  <w:num w:numId="8" w16cid:durableId="1611474624">
    <w:abstractNumId w:val="23"/>
  </w:num>
  <w:num w:numId="9" w16cid:durableId="385110766">
    <w:abstractNumId w:val="5"/>
  </w:num>
  <w:num w:numId="10" w16cid:durableId="1338117652">
    <w:abstractNumId w:val="32"/>
  </w:num>
  <w:num w:numId="11" w16cid:durableId="1092166957">
    <w:abstractNumId w:val="28"/>
  </w:num>
  <w:num w:numId="12" w16cid:durableId="1625965057">
    <w:abstractNumId w:val="42"/>
  </w:num>
  <w:num w:numId="13" w16cid:durableId="1407460261">
    <w:abstractNumId w:val="19"/>
  </w:num>
  <w:num w:numId="14" w16cid:durableId="8530795">
    <w:abstractNumId w:val="27"/>
  </w:num>
  <w:num w:numId="15" w16cid:durableId="269317702">
    <w:abstractNumId w:val="35"/>
  </w:num>
  <w:num w:numId="16" w16cid:durableId="1186137949">
    <w:abstractNumId w:val="24"/>
  </w:num>
  <w:num w:numId="17" w16cid:durableId="411632237">
    <w:abstractNumId w:val="31"/>
  </w:num>
  <w:num w:numId="18" w16cid:durableId="911156337">
    <w:abstractNumId w:val="14"/>
  </w:num>
  <w:num w:numId="19" w16cid:durableId="1421483210">
    <w:abstractNumId w:val="30"/>
  </w:num>
  <w:num w:numId="20" w16cid:durableId="1201480290">
    <w:abstractNumId w:val="26"/>
  </w:num>
  <w:num w:numId="21" w16cid:durableId="1023173142">
    <w:abstractNumId w:val="8"/>
  </w:num>
  <w:num w:numId="22" w16cid:durableId="952441528">
    <w:abstractNumId w:val="21"/>
  </w:num>
  <w:num w:numId="23" w16cid:durableId="380177509">
    <w:abstractNumId w:val="20"/>
  </w:num>
  <w:num w:numId="24" w16cid:durableId="349992870">
    <w:abstractNumId w:val="11"/>
  </w:num>
  <w:num w:numId="25" w16cid:durableId="18077769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7130532">
    <w:abstractNumId w:val="37"/>
  </w:num>
  <w:num w:numId="27" w16cid:durableId="753823426">
    <w:abstractNumId w:val="25"/>
    <w:lvlOverride w:ilvl="0">
      <w:startOverride w:val="1"/>
    </w:lvlOverride>
  </w:num>
  <w:num w:numId="28" w16cid:durableId="272591839">
    <w:abstractNumId w:val="15"/>
  </w:num>
  <w:num w:numId="29" w16cid:durableId="511721421">
    <w:abstractNumId w:val="41"/>
  </w:num>
  <w:num w:numId="30" w16cid:durableId="48770189">
    <w:abstractNumId w:val="11"/>
  </w:num>
  <w:num w:numId="31" w16cid:durableId="1135100632">
    <w:abstractNumId w:val="17"/>
  </w:num>
  <w:num w:numId="32" w16cid:durableId="1107655992">
    <w:abstractNumId w:val="12"/>
  </w:num>
  <w:num w:numId="33" w16cid:durableId="1902403510">
    <w:abstractNumId w:val="16"/>
  </w:num>
  <w:num w:numId="34" w16cid:durableId="1847936858">
    <w:abstractNumId w:val="38"/>
  </w:num>
  <w:num w:numId="35" w16cid:durableId="525366607">
    <w:abstractNumId w:val="40"/>
  </w:num>
  <w:num w:numId="36" w16cid:durableId="784542291">
    <w:abstractNumId w:val="33"/>
  </w:num>
  <w:num w:numId="37" w16cid:durableId="1268586358">
    <w:abstractNumId w:val="39"/>
  </w:num>
  <w:num w:numId="38" w16cid:durableId="45296290">
    <w:abstractNumId w:val="2"/>
  </w:num>
  <w:num w:numId="39" w16cid:durableId="595555394">
    <w:abstractNumId w:val="4"/>
  </w:num>
  <w:num w:numId="40" w16cid:durableId="2026513962">
    <w:abstractNumId w:val="3"/>
  </w:num>
  <w:num w:numId="41" w16cid:durableId="1105419958">
    <w:abstractNumId w:val="1"/>
  </w:num>
  <w:num w:numId="42" w16cid:durableId="1443382841">
    <w:abstractNumId w:val="18"/>
  </w:num>
  <w:num w:numId="43" w16cid:durableId="648246896">
    <w:abstractNumId w:val="36"/>
  </w:num>
  <w:num w:numId="44" w16cid:durableId="1186283504">
    <w:abstractNumId w:val="29"/>
  </w:num>
  <w:num w:numId="45" w16cid:durableId="1298298698">
    <w:abstractNumId w:val="10"/>
  </w:num>
  <w:num w:numId="46" w16cid:durableId="581180403">
    <w:abstractNumId w:val="6"/>
  </w:num>
  <w:num w:numId="47" w16cid:durableId="121526632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EE1"/>
    <w:rsid w:val="00001B09"/>
    <w:rsid w:val="00002D7A"/>
    <w:rsid w:val="000152EB"/>
    <w:rsid w:val="00022739"/>
    <w:rsid w:val="0002290F"/>
    <w:rsid w:val="00031AA9"/>
    <w:rsid w:val="0003277C"/>
    <w:rsid w:val="000327F2"/>
    <w:rsid w:val="00033C61"/>
    <w:rsid w:val="00040C42"/>
    <w:rsid w:val="00040F99"/>
    <w:rsid w:val="00041EA1"/>
    <w:rsid w:val="00045339"/>
    <w:rsid w:val="000578DC"/>
    <w:rsid w:val="00057CDA"/>
    <w:rsid w:val="000614BB"/>
    <w:rsid w:val="00062727"/>
    <w:rsid w:val="00062F50"/>
    <w:rsid w:val="00073147"/>
    <w:rsid w:val="000779D0"/>
    <w:rsid w:val="000800DE"/>
    <w:rsid w:val="000833B7"/>
    <w:rsid w:val="000B1DBE"/>
    <w:rsid w:val="000B3B28"/>
    <w:rsid w:val="000B6751"/>
    <w:rsid w:val="000C043C"/>
    <w:rsid w:val="000C32B4"/>
    <w:rsid w:val="000D2CE1"/>
    <w:rsid w:val="000D67F0"/>
    <w:rsid w:val="000E4054"/>
    <w:rsid w:val="000E415B"/>
    <w:rsid w:val="000E418E"/>
    <w:rsid w:val="000F5922"/>
    <w:rsid w:val="00100397"/>
    <w:rsid w:val="001007F8"/>
    <w:rsid w:val="00104475"/>
    <w:rsid w:val="00107952"/>
    <w:rsid w:val="00120CC3"/>
    <w:rsid w:val="001271CF"/>
    <w:rsid w:val="00133D6F"/>
    <w:rsid w:val="00135709"/>
    <w:rsid w:val="00136347"/>
    <w:rsid w:val="00142B1F"/>
    <w:rsid w:val="00144EA1"/>
    <w:rsid w:val="00161472"/>
    <w:rsid w:val="00162F17"/>
    <w:rsid w:val="00174A18"/>
    <w:rsid w:val="001827DF"/>
    <w:rsid w:val="001870E6"/>
    <w:rsid w:val="00191044"/>
    <w:rsid w:val="001916F1"/>
    <w:rsid w:val="001A0507"/>
    <w:rsid w:val="001A17A0"/>
    <w:rsid w:val="001A2B31"/>
    <w:rsid w:val="001E4D66"/>
    <w:rsid w:val="001F6AD9"/>
    <w:rsid w:val="0020316D"/>
    <w:rsid w:val="0021234E"/>
    <w:rsid w:val="00214A74"/>
    <w:rsid w:val="002232D7"/>
    <w:rsid w:val="00231BA6"/>
    <w:rsid w:val="002368F6"/>
    <w:rsid w:val="00247403"/>
    <w:rsid w:val="0024789C"/>
    <w:rsid w:val="002545D8"/>
    <w:rsid w:val="002570BB"/>
    <w:rsid w:val="00257AA0"/>
    <w:rsid w:val="002664C2"/>
    <w:rsid w:val="00267BE7"/>
    <w:rsid w:val="00273E5B"/>
    <w:rsid w:val="00293CD0"/>
    <w:rsid w:val="002954E5"/>
    <w:rsid w:val="002B1088"/>
    <w:rsid w:val="002B70DD"/>
    <w:rsid w:val="002B7E1C"/>
    <w:rsid w:val="002C26BE"/>
    <w:rsid w:val="002D1501"/>
    <w:rsid w:val="002E5BF1"/>
    <w:rsid w:val="00304B7C"/>
    <w:rsid w:val="0032607D"/>
    <w:rsid w:val="003277C3"/>
    <w:rsid w:val="003619C2"/>
    <w:rsid w:val="0036616A"/>
    <w:rsid w:val="003762F1"/>
    <w:rsid w:val="003830B2"/>
    <w:rsid w:val="0039104D"/>
    <w:rsid w:val="00392391"/>
    <w:rsid w:val="003A0097"/>
    <w:rsid w:val="003A3B93"/>
    <w:rsid w:val="003A3E87"/>
    <w:rsid w:val="003A6F7A"/>
    <w:rsid w:val="003D1F09"/>
    <w:rsid w:val="003E6EC2"/>
    <w:rsid w:val="003F04B2"/>
    <w:rsid w:val="003F12EE"/>
    <w:rsid w:val="003F1A0B"/>
    <w:rsid w:val="00400E88"/>
    <w:rsid w:val="00405F27"/>
    <w:rsid w:val="00412F27"/>
    <w:rsid w:val="004179A5"/>
    <w:rsid w:val="004217A0"/>
    <w:rsid w:val="00421B75"/>
    <w:rsid w:val="00422901"/>
    <w:rsid w:val="004242A0"/>
    <w:rsid w:val="00425762"/>
    <w:rsid w:val="0043091C"/>
    <w:rsid w:val="00434F16"/>
    <w:rsid w:val="00447422"/>
    <w:rsid w:val="0045717C"/>
    <w:rsid w:val="00470798"/>
    <w:rsid w:val="004847A5"/>
    <w:rsid w:val="00490997"/>
    <w:rsid w:val="00497A4D"/>
    <w:rsid w:val="004A3838"/>
    <w:rsid w:val="004B4DE1"/>
    <w:rsid w:val="004B76B3"/>
    <w:rsid w:val="004C2A88"/>
    <w:rsid w:val="004D19D1"/>
    <w:rsid w:val="004D36DF"/>
    <w:rsid w:val="004D5C3E"/>
    <w:rsid w:val="004E07D0"/>
    <w:rsid w:val="004E1BBF"/>
    <w:rsid w:val="004E52A2"/>
    <w:rsid w:val="004E60B8"/>
    <w:rsid w:val="004E60DD"/>
    <w:rsid w:val="004F4666"/>
    <w:rsid w:val="004F4C03"/>
    <w:rsid w:val="005044C2"/>
    <w:rsid w:val="005055A0"/>
    <w:rsid w:val="005151DF"/>
    <w:rsid w:val="00520AAA"/>
    <w:rsid w:val="00523F30"/>
    <w:rsid w:val="00525F7C"/>
    <w:rsid w:val="00527939"/>
    <w:rsid w:val="0053239A"/>
    <w:rsid w:val="0054332F"/>
    <w:rsid w:val="00551E73"/>
    <w:rsid w:val="00553EE6"/>
    <w:rsid w:val="0057414B"/>
    <w:rsid w:val="005A5CB4"/>
    <w:rsid w:val="005B03A9"/>
    <w:rsid w:val="005B69F0"/>
    <w:rsid w:val="005C6030"/>
    <w:rsid w:val="005D5E65"/>
    <w:rsid w:val="005D5E92"/>
    <w:rsid w:val="005D6385"/>
    <w:rsid w:val="005E2A2C"/>
    <w:rsid w:val="005E2DF8"/>
    <w:rsid w:val="00607EE1"/>
    <w:rsid w:val="006232DD"/>
    <w:rsid w:val="006265BF"/>
    <w:rsid w:val="006317A7"/>
    <w:rsid w:val="0064556E"/>
    <w:rsid w:val="00645805"/>
    <w:rsid w:val="006638E6"/>
    <w:rsid w:val="00671791"/>
    <w:rsid w:val="00672F2E"/>
    <w:rsid w:val="00673C0B"/>
    <w:rsid w:val="00684BAC"/>
    <w:rsid w:val="00684F37"/>
    <w:rsid w:val="00691479"/>
    <w:rsid w:val="00691A66"/>
    <w:rsid w:val="00694037"/>
    <w:rsid w:val="006B211D"/>
    <w:rsid w:val="006B351E"/>
    <w:rsid w:val="006B66B2"/>
    <w:rsid w:val="006B6FEF"/>
    <w:rsid w:val="006B7138"/>
    <w:rsid w:val="006C23FA"/>
    <w:rsid w:val="006C316B"/>
    <w:rsid w:val="006C78AD"/>
    <w:rsid w:val="006D14D4"/>
    <w:rsid w:val="006D1B51"/>
    <w:rsid w:val="006E29E0"/>
    <w:rsid w:val="006F015E"/>
    <w:rsid w:val="006F2C21"/>
    <w:rsid w:val="006F5D6F"/>
    <w:rsid w:val="00702FC8"/>
    <w:rsid w:val="00705ED3"/>
    <w:rsid w:val="007070B2"/>
    <w:rsid w:val="007139FB"/>
    <w:rsid w:val="00722614"/>
    <w:rsid w:val="0072537D"/>
    <w:rsid w:val="007353EA"/>
    <w:rsid w:val="007411CC"/>
    <w:rsid w:val="00745BB8"/>
    <w:rsid w:val="00755155"/>
    <w:rsid w:val="00760BCB"/>
    <w:rsid w:val="007748FA"/>
    <w:rsid w:val="00780367"/>
    <w:rsid w:val="007A1B7F"/>
    <w:rsid w:val="007A67CC"/>
    <w:rsid w:val="007B5C6B"/>
    <w:rsid w:val="007C0158"/>
    <w:rsid w:val="007C1C8B"/>
    <w:rsid w:val="007C6D13"/>
    <w:rsid w:val="007C7C07"/>
    <w:rsid w:val="007D2AD6"/>
    <w:rsid w:val="007E0A6E"/>
    <w:rsid w:val="007E4F08"/>
    <w:rsid w:val="007F254E"/>
    <w:rsid w:val="007F4EC6"/>
    <w:rsid w:val="007F5F77"/>
    <w:rsid w:val="00817769"/>
    <w:rsid w:val="0082409E"/>
    <w:rsid w:val="008305F6"/>
    <w:rsid w:val="00834D5E"/>
    <w:rsid w:val="0083729C"/>
    <w:rsid w:val="00841AAA"/>
    <w:rsid w:val="00845787"/>
    <w:rsid w:val="00846719"/>
    <w:rsid w:val="00846A02"/>
    <w:rsid w:val="00856529"/>
    <w:rsid w:val="0085660E"/>
    <w:rsid w:val="00857A50"/>
    <w:rsid w:val="0086199A"/>
    <w:rsid w:val="00862118"/>
    <w:rsid w:val="00863FC9"/>
    <w:rsid w:val="00865CA2"/>
    <w:rsid w:val="00870F3A"/>
    <w:rsid w:val="00871132"/>
    <w:rsid w:val="00875DC2"/>
    <w:rsid w:val="00884857"/>
    <w:rsid w:val="00884A4D"/>
    <w:rsid w:val="00890339"/>
    <w:rsid w:val="0089051D"/>
    <w:rsid w:val="008945E9"/>
    <w:rsid w:val="008966A9"/>
    <w:rsid w:val="008A41B1"/>
    <w:rsid w:val="008A45D1"/>
    <w:rsid w:val="008B1250"/>
    <w:rsid w:val="008B6DB7"/>
    <w:rsid w:val="008C15DF"/>
    <w:rsid w:val="008C25BB"/>
    <w:rsid w:val="008C4E60"/>
    <w:rsid w:val="008D18C8"/>
    <w:rsid w:val="008E0F90"/>
    <w:rsid w:val="008E11B6"/>
    <w:rsid w:val="008E3C27"/>
    <w:rsid w:val="008E4FD2"/>
    <w:rsid w:val="008E5A0C"/>
    <w:rsid w:val="008E7D08"/>
    <w:rsid w:val="008E7DAA"/>
    <w:rsid w:val="008F1AB0"/>
    <w:rsid w:val="009109C1"/>
    <w:rsid w:val="009113E2"/>
    <w:rsid w:val="00917E29"/>
    <w:rsid w:val="00920065"/>
    <w:rsid w:val="00925B9E"/>
    <w:rsid w:val="009363D2"/>
    <w:rsid w:val="00941C13"/>
    <w:rsid w:val="009447F4"/>
    <w:rsid w:val="0095073A"/>
    <w:rsid w:val="00950A77"/>
    <w:rsid w:val="009517BF"/>
    <w:rsid w:val="00953484"/>
    <w:rsid w:val="00954E6C"/>
    <w:rsid w:val="00957229"/>
    <w:rsid w:val="0096395A"/>
    <w:rsid w:val="009669A4"/>
    <w:rsid w:val="0097472D"/>
    <w:rsid w:val="00974F9A"/>
    <w:rsid w:val="00982B27"/>
    <w:rsid w:val="009877F3"/>
    <w:rsid w:val="009C2E52"/>
    <w:rsid w:val="009C4F87"/>
    <w:rsid w:val="009E6BE8"/>
    <w:rsid w:val="009F640F"/>
    <w:rsid w:val="009F664C"/>
    <w:rsid w:val="00A00D2D"/>
    <w:rsid w:val="00A03F4F"/>
    <w:rsid w:val="00A05926"/>
    <w:rsid w:val="00A25421"/>
    <w:rsid w:val="00A307D4"/>
    <w:rsid w:val="00A43D14"/>
    <w:rsid w:val="00A46313"/>
    <w:rsid w:val="00A522CD"/>
    <w:rsid w:val="00A62A95"/>
    <w:rsid w:val="00AB55D3"/>
    <w:rsid w:val="00AC5A8C"/>
    <w:rsid w:val="00AD5299"/>
    <w:rsid w:val="00AD7274"/>
    <w:rsid w:val="00AD77A9"/>
    <w:rsid w:val="00AD7FE9"/>
    <w:rsid w:val="00B12FEB"/>
    <w:rsid w:val="00B13A68"/>
    <w:rsid w:val="00B16193"/>
    <w:rsid w:val="00B17999"/>
    <w:rsid w:val="00B209E7"/>
    <w:rsid w:val="00B3699E"/>
    <w:rsid w:val="00B52BBC"/>
    <w:rsid w:val="00B558C4"/>
    <w:rsid w:val="00B65611"/>
    <w:rsid w:val="00B7509B"/>
    <w:rsid w:val="00B76BE1"/>
    <w:rsid w:val="00B76D65"/>
    <w:rsid w:val="00B819C3"/>
    <w:rsid w:val="00B81F10"/>
    <w:rsid w:val="00B91BBF"/>
    <w:rsid w:val="00B9242C"/>
    <w:rsid w:val="00BA490F"/>
    <w:rsid w:val="00BB3E0F"/>
    <w:rsid w:val="00BC2247"/>
    <w:rsid w:val="00BC2E28"/>
    <w:rsid w:val="00BD52D3"/>
    <w:rsid w:val="00BE2A14"/>
    <w:rsid w:val="00BE4773"/>
    <w:rsid w:val="00BE684F"/>
    <w:rsid w:val="00C0319E"/>
    <w:rsid w:val="00C05332"/>
    <w:rsid w:val="00C41776"/>
    <w:rsid w:val="00C46F72"/>
    <w:rsid w:val="00C60EDC"/>
    <w:rsid w:val="00C6119F"/>
    <w:rsid w:val="00C626C9"/>
    <w:rsid w:val="00C64D09"/>
    <w:rsid w:val="00C77F7D"/>
    <w:rsid w:val="00CA1DA5"/>
    <w:rsid w:val="00CB1A1B"/>
    <w:rsid w:val="00CC0DFB"/>
    <w:rsid w:val="00CD4EFB"/>
    <w:rsid w:val="00CD53D5"/>
    <w:rsid w:val="00CD5A04"/>
    <w:rsid w:val="00CD7401"/>
    <w:rsid w:val="00CD7ECF"/>
    <w:rsid w:val="00CE2D90"/>
    <w:rsid w:val="00CF4D0D"/>
    <w:rsid w:val="00CF5CED"/>
    <w:rsid w:val="00D06930"/>
    <w:rsid w:val="00D16353"/>
    <w:rsid w:val="00D220A5"/>
    <w:rsid w:val="00D3199E"/>
    <w:rsid w:val="00D45807"/>
    <w:rsid w:val="00D47073"/>
    <w:rsid w:val="00D562F4"/>
    <w:rsid w:val="00D565EE"/>
    <w:rsid w:val="00D61B30"/>
    <w:rsid w:val="00D66E97"/>
    <w:rsid w:val="00D676DE"/>
    <w:rsid w:val="00D76CFF"/>
    <w:rsid w:val="00D84D5C"/>
    <w:rsid w:val="00D87DC3"/>
    <w:rsid w:val="00D972CB"/>
    <w:rsid w:val="00DA3583"/>
    <w:rsid w:val="00DA4488"/>
    <w:rsid w:val="00DB3E51"/>
    <w:rsid w:val="00DC5B9D"/>
    <w:rsid w:val="00DC7DDE"/>
    <w:rsid w:val="00DD2C65"/>
    <w:rsid w:val="00DD3978"/>
    <w:rsid w:val="00DD57DC"/>
    <w:rsid w:val="00DD5FC6"/>
    <w:rsid w:val="00DD6A88"/>
    <w:rsid w:val="00DD6E14"/>
    <w:rsid w:val="00DD761F"/>
    <w:rsid w:val="00DE3FF3"/>
    <w:rsid w:val="00DF0190"/>
    <w:rsid w:val="00E14DA3"/>
    <w:rsid w:val="00E34F66"/>
    <w:rsid w:val="00E37A3C"/>
    <w:rsid w:val="00E41A99"/>
    <w:rsid w:val="00E5404A"/>
    <w:rsid w:val="00E56136"/>
    <w:rsid w:val="00E56BAD"/>
    <w:rsid w:val="00E65C28"/>
    <w:rsid w:val="00E710B4"/>
    <w:rsid w:val="00E83564"/>
    <w:rsid w:val="00E84655"/>
    <w:rsid w:val="00E8476B"/>
    <w:rsid w:val="00E87500"/>
    <w:rsid w:val="00E93276"/>
    <w:rsid w:val="00EA09B6"/>
    <w:rsid w:val="00EB0CCD"/>
    <w:rsid w:val="00EB51E0"/>
    <w:rsid w:val="00ED5C67"/>
    <w:rsid w:val="00F02A2A"/>
    <w:rsid w:val="00F02DAD"/>
    <w:rsid w:val="00F063FA"/>
    <w:rsid w:val="00F07E6A"/>
    <w:rsid w:val="00F20D98"/>
    <w:rsid w:val="00F25068"/>
    <w:rsid w:val="00F319A7"/>
    <w:rsid w:val="00F35B55"/>
    <w:rsid w:val="00F41CDF"/>
    <w:rsid w:val="00F429FB"/>
    <w:rsid w:val="00F5441E"/>
    <w:rsid w:val="00F60024"/>
    <w:rsid w:val="00F60BB5"/>
    <w:rsid w:val="00F62835"/>
    <w:rsid w:val="00F72639"/>
    <w:rsid w:val="00F772C5"/>
    <w:rsid w:val="00F80FB0"/>
    <w:rsid w:val="00F83695"/>
    <w:rsid w:val="00F86A75"/>
    <w:rsid w:val="00F9219A"/>
    <w:rsid w:val="00FA5D34"/>
    <w:rsid w:val="00FB1582"/>
    <w:rsid w:val="00FB62BA"/>
    <w:rsid w:val="00FC562B"/>
    <w:rsid w:val="00FC78DE"/>
    <w:rsid w:val="00FD1616"/>
    <w:rsid w:val="00FD5D54"/>
    <w:rsid w:val="00FE265D"/>
    <w:rsid w:val="00FE3687"/>
    <w:rsid w:val="00FE6101"/>
    <w:rsid w:val="00FE6842"/>
    <w:rsid w:val="00FF007F"/>
    <w:rsid w:val="00FF68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B0422"/>
  <w15:docId w15:val="{2E2C5A47-BA21-4998-A409-2AAFA6A13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C13"/>
    <w:pPr>
      <w:spacing w:after="200" w:line="276" w:lineRule="auto"/>
    </w:pPr>
    <w:rPr>
      <w:sz w:val="22"/>
      <w:szCs w:val="22"/>
      <w:lang w:eastAsia="en-US"/>
    </w:rPr>
  </w:style>
  <w:style w:type="paragraph" w:styleId="Heading1">
    <w:name w:val="heading 1"/>
    <w:basedOn w:val="Normal"/>
    <w:next w:val="Normal"/>
    <w:link w:val="Heading1Char"/>
    <w:uiPriority w:val="9"/>
    <w:qFormat/>
    <w:rsid w:val="00982B27"/>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7EE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07EE1"/>
    <w:rPr>
      <w:rFonts w:ascii="Tahoma" w:hAnsi="Tahoma" w:cs="Tahoma"/>
      <w:sz w:val="16"/>
      <w:szCs w:val="16"/>
    </w:rPr>
  </w:style>
  <w:style w:type="paragraph" w:styleId="Title">
    <w:name w:val="Title"/>
    <w:basedOn w:val="Normal"/>
    <w:next w:val="Normal"/>
    <w:link w:val="TitleChar"/>
    <w:uiPriority w:val="10"/>
    <w:qFormat/>
    <w:rsid w:val="0083729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83729C"/>
    <w:rPr>
      <w:rFonts w:ascii="Cambria" w:eastAsia="Times New Roman" w:hAnsi="Cambria" w:cs="Times New Roman"/>
      <w:b/>
      <w:bCs/>
      <w:kern w:val="28"/>
      <w:sz w:val="32"/>
      <w:szCs w:val="32"/>
      <w:lang w:eastAsia="en-US"/>
    </w:rPr>
  </w:style>
  <w:style w:type="character" w:customStyle="1" w:styleId="Heading1Char">
    <w:name w:val="Heading 1 Char"/>
    <w:link w:val="Heading1"/>
    <w:uiPriority w:val="9"/>
    <w:rsid w:val="00982B27"/>
    <w:rPr>
      <w:rFonts w:ascii="Cambria" w:eastAsia="Times New Roman" w:hAnsi="Cambria" w:cs="Times New Roman"/>
      <w:b/>
      <w:bCs/>
      <w:kern w:val="32"/>
      <w:sz w:val="32"/>
      <w:szCs w:val="32"/>
      <w:lang w:eastAsia="en-US"/>
    </w:rPr>
  </w:style>
  <w:style w:type="paragraph" w:styleId="FootnoteText">
    <w:name w:val="footnote text"/>
    <w:basedOn w:val="Normal"/>
    <w:link w:val="FootnoteTextChar"/>
    <w:uiPriority w:val="99"/>
    <w:semiHidden/>
    <w:unhideWhenUsed/>
    <w:rsid w:val="00982B27"/>
    <w:rPr>
      <w:sz w:val="20"/>
      <w:szCs w:val="20"/>
    </w:rPr>
  </w:style>
  <w:style w:type="character" w:customStyle="1" w:styleId="FootnoteTextChar">
    <w:name w:val="Footnote Text Char"/>
    <w:link w:val="FootnoteText"/>
    <w:uiPriority w:val="99"/>
    <w:semiHidden/>
    <w:rsid w:val="00982B27"/>
    <w:rPr>
      <w:lang w:eastAsia="en-US"/>
    </w:rPr>
  </w:style>
  <w:style w:type="character" w:styleId="FootnoteReference">
    <w:name w:val="footnote reference"/>
    <w:semiHidden/>
    <w:rsid w:val="00982B27"/>
    <w:rPr>
      <w:vertAlign w:val="superscript"/>
    </w:rPr>
  </w:style>
  <w:style w:type="paragraph" w:styleId="ListParagraph">
    <w:name w:val="List Paragraph"/>
    <w:basedOn w:val="Normal"/>
    <w:uiPriority w:val="34"/>
    <w:qFormat/>
    <w:rsid w:val="006B66B2"/>
    <w:pPr>
      <w:ind w:left="708"/>
    </w:pPr>
  </w:style>
  <w:style w:type="paragraph" w:styleId="NormalWeb">
    <w:name w:val="Normal (Web)"/>
    <w:basedOn w:val="Normal"/>
    <w:uiPriority w:val="99"/>
    <w:rsid w:val="008E4FD2"/>
    <w:pPr>
      <w:spacing w:before="100" w:after="100" w:line="240" w:lineRule="auto"/>
    </w:pPr>
    <w:rPr>
      <w:rFonts w:ascii="Arial Unicode MS" w:eastAsia="Arial Unicode MS" w:hAnsi="Arial Unicode MS"/>
      <w:color w:val="000080"/>
      <w:sz w:val="24"/>
      <w:szCs w:val="20"/>
      <w:lang w:eastAsia="it-IT"/>
    </w:rPr>
  </w:style>
  <w:style w:type="paragraph" w:styleId="Header">
    <w:name w:val="header"/>
    <w:basedOn w:val="Normal"/>
    <w:link w:val="HeaderChar"/>
    <w:uiPriority w:val="99"/>
    <w:unhideWhenUsed/>
    <w:rsid w:val="00F25068"/>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5068"/>
    <w:rPr>
      <w:sz w:val="22"/>
      <w:szCs w:val="22"/>
      <w:lang w:eastAsia="en-US"/>
    </w:rPr>
  </w:style>
  <w:style w:type="paragraph" w:styleId="Footer">
    <w:name w:val="footer"/>
    <w:basedOn w:val="Normal"/>
    <w:link w:val="FooterChar"/>
    <w:uiPriority w:val="99"/>
    <w:unhideWhenUsed/>
    <w:rsid w:val="00F250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5068"/>
    <w:rPr>
      <w:sz w:val="22"/>
      <w:szCs w:val="22"/>
      <w:lang w:eastAsia="en-US"/>
    </w:rPr>
  </w:style>
  <w:style w:type="character" w:styleId="Hyperlink">
    <w:name w:val="Hyperlink"/>
    <w:rsid w:val="00BE684F"/>
    <w:rPr>
      <w:strike w:val="0"/>
      <w:dstrike w:val="0"/>
      <w:color w:val="000066"/>
      <w:u w:val="none"/>
      <w:effect w:val="none"/>
    </w:rPr>
  </w:style>
  <w:style w:type="paragraph" w:customStyle="1" w:styleId="sche3">
    <w:name w:val="sche_3"/>
    <w:rsid w:val="008F1AB0"/>
    <w:pPr>
      <w:suppressAutoHyphens/>
      <w:autoSpaceDE w:val="0"/>
      <w:jc w:val="both"/>
    </w:pPr>
    <w:rPr>
      <w:rFonts w:ascii="Times New Roman" w:eastAsia="Arial" w:hAnsi="Times New Roman"/>
      <w:lang w:val="en-US" w:eastAsia="ar-SA"/>
    </w:rPr>
  </w:style>
  <w:style w:type="table" w:styleId="TableGrid">
    <w:name w:val="Table Grid"/>
    <w:basedOn w:val="TableNormal"/>
    <w:uiPriority w:val="59"/>
    <w:rsid w:val="000C3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C043C"/>
    <w:pPr>
      <w:widowControl w:val="0"/>
      <w:suppressAutoHyphens/>
      <w:spacing w:after="0" w:line="240" w:lineRule="auto"/>
      <w:ind w:left="192"/>
    </w:pPr>
    <w:rPr>
      <w:rFonts w:ascii="Gill Sans MT" w:hAnsi="Gill Sans MT"/>
      <w:sz w:val="24"/>
      <w:szCs w:val="24"/>
      <w:lang w:val="en-US" w:eastAsia="zh-CN"/>
    </w:rPr>
  </w:style>
  <w:style w:type="character" w:customStyle="1" w:styleId="BodyTextChar">
    <w:name w:val="Body Text Char"/>
    <w:basedOn w:val="DefaultParagraphFont"/>
    <w:link w:val="BodyText"/>
    <w:uiPriority w:val="1"/>
    <w:rsid w:val="000C043C"/>
    <w:rPr>
      <w:rFonts w:ascii="Gill Sans MT" w:hAnsi="Gill Sans MT"/>
      <w:sz w:val="24"/>
      <w:szCs w:val="24"/>
      <w:lang w:val="en-US" w:eastAsia="zh-CN"/>
    </w:rPr>
  </w:style>
  <w:style w:type="character" w:styleId="UnresolvedMention">
    <w:name w:val="Unresolved Mention"/>
    <w:basedOn w:val="DefaultParagraphFont"/>
    <w:uiPriority w:val="99"/>
    <w:semiHidden/>
    <w:unhideWhenUsed/>
    <w:rsid w:val="00760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6129">
      <w:bodyDiv w:val="1"/>
      <w:marLeft w:val="0"/>
      <w:marRight w:val="0"/>
      <w:marTop w:val="0"/>
      <w:marBottom w:val="0"/>
      <w:divBdr>
        <w:top w:val="none" w:sz="0" w:space="0" w:color="auto"/>
        <w:left w:val="none" w:sz="0" w:space="0" w:color="auto"/>
        <w:bottom w:val="none" w:sz="0" w:space="0" w:color="auto"/>
        <w:right w:val="none" w:sz="0" w:space="0" w:color="auto"/>
      </w:divBdr>
      <w:divsChild>
        <w:div w:id="764040301">
          <w:marLeft w:val="0"/>
          <w:marRight w:val="0"/>
          <w:marTop w:val="0"/>
          <w:marBottom w:val="0"/>
          <w:divBdr>
            <w:top w:val="none" w:sz="0" w:space="0" w:color="auto"/>
            <w:left w:val="none" w:sz="0" w:space="0" w:color="auto"/>
            <w:bottom w:val="none" w:sz="0" w:space="0" w:color="auto"/>
            <w:right w:val="none" w:sz="0" w:space="0" w:color="auto"/>
          </w:divBdr>
          <w:divsChild>
            <w:div w:id="1401441375">
              <w:marLeft w:val="0"/>
              <w:marRight w:val="0"/>
              <w:marTop w:val="0"/>
              <w:marBottom w:val="0"/>
              <w:divBdr>
                <w:top w:val="none" w:sz="0" w:space="0" w:color="auto"/>
                <w:left w:val="none" w:sz="0" w:space="0" w:color="auto"/>
                <w:bottom w:val="none" w:sz="0" w:space="0" w:color="auto"/>
                <w:right w:val="none" w:sz="0" w:space="0" w:color="auto"/>
              </w:divBdr>
              <w:divsChild>
                <w:div w:id="787435007">
                  <w:marLeft w:val="0"/>
                  <w:marRight w:val="0"/>
                  <w:marTop w:val="0"/>
                  <w:marBottom w:val="0"/>
                  <w:divBdr>
                    <w:top w:val="none" w:sz="0" w:space="0" w:color="auto"/>
                    <w:left w:val="none" w:sz="0" w:space="0" w:color="auto"/>
                    <w:bottom w:val="none" w:sz="0" w:space="0" w:color="auto"/>
                    <w:right w:val="none" w:sz="0" w:space="0" w:color="auto"/>
                  </w:divBdr>
                  <w:divsChild>
                    <w:div w:id="416950555">
                      <w:marLeft w:val="0"/>
                      <w:marRight w:val="0"/>
                      <w:marTop w:val="0"/>
                      <w:marBottom w:val="0"/>
                      <w:divBdr>
                        <w:top w:val="none" w:sz="0" w:space="0" w:color="auto"/>
                        <w:left w:val="none" w:sz="0" w:space="0" w:color="auto"/>
                        <w:bottom w:val="none" w:sz="0" w:space="0" w:color="auto"/>
                        <w:right w:val="none" w:sz="0" w:space="0" w:color="auto"/>
                      </w:divBdr>
                      <w:divsChild>
                        <w:div w:id="156529196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6" ma:contentTypeDescription="Create a new document." ma:contentTypeScope="" ma:versionID="6160a9f045335b7ad45b07dd6751a7e7">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0696596b84874bec7850fc81bd5e43a9"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800DE-D333-44A7-83E8-BD99AC811527}">
  <ds:schemaRefs>
    <ds:schemaRef ds:uri="http://schemas.microsoft.com/sharepoint/v3/contenttype/forms"/>
  </ds:schemaRefs>
</ds:datastoreItem>
</file>

<file path=customXml/itemProps2.xml><?xml version="1.0" encoding="utf-8"?>
<ds:datastoreItem xmlns:ds="http://schemas.openxmlformats.org/officeDocument/2006/customXml" ds:itemID="{6C15C40A-A014-4579-88B9-B1BD54263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34ABE-A236-4C69-9F28-03C1DC395550}">
  <ds:schemaRefs>
    <ds:schemaRef ds:uri="http://schemas.microsoft.com/office/2006/metadata/properties"/>
    <ds:schemaRef ds:uri="http://schemas.microsoft.com/office/infopath/2007/PartnerControls"/>
    <ds:schemaRef ds:uri="bbc98045-3ada-4f84-8af5-a87014da0fa5"/>
    <ds:schemaRef ds:uri="4bfa12da-0f79-4fad-bf94-6b6c5a875085"/>
  </ds:schemaRefs>
</ds:datastoreItem>
</file>

<file path=customXml/itemProps4.xml><?xml version="1.0" encoding="utf-8"?>
<ds:datastoreItem xmlns:ds="http://schemas.openxmlformats.org/officeDocument/2006/customXml" ds:itemID="{FC59F0FE-FC3D-4B70-9DC7-FC5D82C1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6160</Words>
  <Characters>35112</Characters>
  <Application>Microsoft Office Word</Application>
  <DocSecurity>0</DocSecurity>
  <Lines>292</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Alessia Raboni</dc:creator>
  <cp:lastModifiedBy>Alessia Raboni</cp:lastModifiedBy>
  <cp:revision>20</cp:revision>
  <cp:lastPrinted>2019-05-14T09:40:00Z</cp:lastPrinted>
  <dcterms:created xsi:type="dcterms:W3CDTF">2022-01-25T14:50:00Z</dcterms:created>
  <dcterms:modified xsi:type="dcterms:W3CDTF">2022-05-13T07:52:00Z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